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3377" w:rsidRPr="004416AD" w:rsidRDefault="00F936A3" w:rsidP="00E86BAE">
      <w:pPr>
        <w:rPr>
          <w:i/>
        </w:rPr>
      </w:pPr>
      <w:r>
        <w:rPr>
          <w:noProof/>
        </w:rPr>
        <w:pict>
          <v:rect id="_x0000_s1026" style="position:absolute;margin-left:28.85pt;margin-top:28.95pt;width:14.4pt;height:537.35pt;z-index:-251666944;mso-position-horizontal-relative:page;mso-position-vertical-relative:page" o:allowincell="f" fillcolor="#900" stroked="f">
            <v:path arrowok="t"/>
            <w10:wrap anchorx="page" anchory="page"/>
          </v:rect>
        </w:pict>
      </w:r>
      <w:r w:rsidR="00E53377">
        <w:rPr>
          <w:b/>
          <w:bCs/>
        </w:rPr>
        <w:tab/>
      </w:r>
      <w:r w:rsidR="00E53377">
        <w:tab/>
      </w:r>
      <w:r w:rsidR="00E53377">
        <w:tab/>
      </w:r>
      <w:r w:rsidR="00E53377">
        <w:tab/>
      </w:r>
      <w:r w:rsidR="00E53377">
        <w:tab/>
      </w:r>
      <w:r w:rsidR="00E53377">
        <w:rPr>
          <w:b/>
          <w:bCs/>
        </w:rPr>
        <w:tab/>
      </w:r>
    </w:p>
    <w:p w:rsidR="00E53377" w:rsidRDefault="00E53377" w:rsidP="00E53377">
      <w:pPr>
        <w:kinsoku w:val="0"/>
        <w:overflowPunct w:val="0"/>
        <w:spacing w:before="26"/>
        <w:rPr>
          <w:rFonts w:ascii="Century Gothic" w:hAnsi="Century Gothic" w:cs="Century Gothic"/>
          <w:color w:val="FAFFF4"/>
          <w:spacing w:val="1"/>
          <w:sz w:val="43"/>
          <w:szCs w:val="43"/>
        </w:rPr>
      </w:pPr>
    </w:p>
    <w:p w:rsidR="00E53377" w:rsidRDefault="00E53377" w:rsidP="00E53377">
      <w:pPr>
        <w:kinsoku w:val="0"/>
        <w:overflowPunct w:val="0"/>
        <w:spacing w:before="26"/>
        <w:ind w:left="4320" w:firstLine="720"/>
        <w:rPr>
          <w:rFonts w:ascii="Century Gothic" w:hAnsi="Century Gothic" w:cs="Century Gothic"/>
          <w:color w:val="000000"/>
          <w:sz w:val="43"/>
          <w:szCs w:val="43"/>
        </w:rPr>
      </w:pP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ab/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ab/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ab/>
        <w:t>Gu</w:t>
      </w:r>
      <w:r>
        <w:rPr>
          <w:rFonts w:ascii="Century Gothic" w:hAnsi="Century Gothic" w:cs="Century Gothic"/>
          <w:color w:val="FAFFF4"/>
          <w:sz w:val="43"/>
          <w:szCs w:val="43"/>
        </w:rPr>
        <w:t>i</w:t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>d</w:t>
      </w:r>
      <w:r>
        <w:rPr>
          <w:rFonts w:ascii="Century Gothic" w:hAnsi="Century Gothic" w:cs="Century Gothic"/>
          <w:color w:val="FAFFF4"/>
          <w:sz w:val="43"/>
          <w:szCs w:val="43"/>
        </w:rPr>
        <w:t>a</w:t>
      </w:r>
      <w:r>
        <w:rPr>
          <w:rFonts w:ascii="Century Gothic" w:hAnsi="Century Gothic" w:cs="Century Gothic"/>
          <w:color w:val="FAFFF4"/>
          <w:spacing w:val="31"/>
          <w:sz w:val="43"/>
          <w:szCs w:val="43"/>
        </w:rPr>
        <w:t xml:space="preserve"> </w:t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>pe</w:t>
      </w:r>
      <w:r>
        <w:rPr>
          <w:rFonts w:ascii="Century Gothic" w:hAnsi="Century Gothic" w:cs="Century Gothic"/>
          <w:color w:val="FAFFF4"/>
          <w:sz w:val="43"/>
          <w:szCs w:val="43"/>
        </w:rPr>
        <w:t>r</w:t>
      </w:r>
      <w:r>
        <w:rPr>
          <w:rFonts w:ascii="Century Gothic" w:hAnsi="Century Gothic" w:cs="Century Gothic"/>
          <w:color w:val="FAFFF4"/>
          <w:spacing w:val="30"/>
          <w:sz w:val="43"/>
          <w:szCs w:val="43"/>
        </w:rPr>
        <w:t xml:space="preserve"> </w:t>
      </w:r>
      <w:r>
        <w:rPr>
          <w:rFonts w:ascii="Century Gothic" w:hAnsi="Century Gothic" w:cs="Century Gothic"/>
          <w:color w:val="FAFFF4"/>
          <w:sz w:val="43"/>
          <w:szCs w:val="43"/>
        </w:rPr>
        <w:t>l</w:t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>’</w:t>
      </w:r>
      <w:r>
        <w:rPr>
          <w:rFonts w:ascii="Century Gothic" w:hAnsi="Century Gothic" w:cs="Century Gothic"/>
          <w:color w:val="FAFFF4"/>
          <w:sz w:val="43"/>
          <w:szCs w:val="43"/>
        </w:rPr>
        <w:t>i</w:t>
      </w:r>
      <w:r>
        <w:rPr>
          <w:rFonts w:ascii="Century Gothic" w:hAnsi="Century Gothic" w:cs="Century Gothic"/>
          <w:color w:val="FAFFF4"/>
          <w:spacing w:val="1"/>
          <w:sz w:val="43"/>
          <w:szCs w:val="43"/>
        </w:rPr>
        <w:t>nsegnan</w:t>
      </w:r>
      <w:r>
        <w:rPr>
          <w:rFonts w:ascii="Century Gothic" w:hAnsi="Century Gothic" w:cs="Century Gothic"/>
          <w:color w:val="FAFFF4"/>
          <w:sz w:val="43"/>
          <w:szCs w:val="43"/>
        </w:rPr>
        <w:t>te</w:t>
      </w:r>
    </w:p>
    <w:p w:rsidR="00E53377" w:rsidRDefault="00E53377" w:rsidP="00E53377">
      <w:pPr>
        <w:kinsoku w:val="0"/>
        <w:overflowPunct w:val="0"/>
        <w:spacing w:line="200" w:lineRule="exact"/>
        <w:rPr>
          <w:sz w:val="20"/>
          <w:szCs w:val="20"/>
        </w:rPr>
      </w:pPr>
    </w:p>
    <w:p w:rsidR="00E53377" w:rsidRDefault="00E53377" w:rsidP="00E53377">
      <w:pPr>
        <w:kinsoku w:val="0"/>
        <w:overflowPunct w:val="0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color w:val="FFFEF1"/>
        </w:rPr>
        <w:t xml:space="preserve">                                                                                                   A</w:t>
      </w:r>
      <w:r>
        <w:rPr>
          <w:rFonts w:ascii="Century Gothic" w:hAnsi="Century Gothic" w:cs="Century Gothic"/>
          <w:color w:val="FFFEF1"/>
          <w:spacing w:val="-4"/>
        </w:rPr>
        <w:t xml:space="preserve"> </w:t>
      </w:r>
      <w:r>
        <w:rPr>
          <w:rFonts w:ascii="Century Gothic" w:hAnsi="Century Gothic" w:cs="Century Gothic"/>
          <w:color w:val="FFFEF1"/>
        </w:rPr>
        <w:t>cura</w:t>
      </w:r>
      <w:r>
        <w:rPr>
          <w:rFonts w:ascii="Century Gothic" w:hAnsi="Century Gothic" w:cs="Century Gothic"/>
          <w:color w:val="FFFEF1"/>
          <w:spacing w:val="-4"/>
        </w:rPr>
        <w:t xml:space="preserve"> </w:t>
      </w:r>
      <w:r>
        <w:rPr>
          <w:rFonts w:ascii="Century Gothic" w:hAnsi="Century Gothic" w:cs="Century Gothic"/>
          <w:color w:val="FFFEF1"/>
        </w:rPr>
        <w:t>di</w:t>
      </w:r>
      <w:r>
        <w:rPr>
          <w:rFonts w:ascii="Century Gothic" w:hAnsi="Century Gothic" w:cs="Century Gothic"/>
          <w:color w:val="FFFEF1"/>
          <w:spacing w:val="-4"/>
        </w:rPr>
        <w:t xml:space="preserve"> </w:t>
      </w:r>
      <w:r>
        <w:rPr>
          <w:rFonts w:ascii="Century Gothic" w:hAnsi="Century Gothic" w:cs="Century Gothic"/>
          <w:color w:val="FFFEF1"/>
        </w:rPr>
        <w:t>A.</w:t>
      </w:r>
      <w:r>
        <w:rPr>
          <w:rFonts w:ascii="Century Gothic" w:hAnsi="Century Gothic" w:cs="Century Gothic"/>
          <w:color w:val="FFFEF1"/>
          <w:spacing w:val="-2"/>
        </w:rPr>
        <w:t xml:space="preserve"> </w:t>
      </w:r>
      <w:r>
        <w:rPr>
          <w:rFonts w:ascii="Century Gothic" w:hAnsi="Century Gothic" w:cs="Century Gothic"/>
          <w:color w:val="FFFEF1"/>
        </w:rPr>
        <w:t>Borr</w:t>
      </w:r>
      <w:r>
        <w:rPr>
          <w:rFonts w:ascii="Century Gothic" w:hAnsi="Century Gothic" w:cs="Century Gothic"/>
          <w:color w:val="FFFEF1"/>
          <w:spacing w:val="-1"/>
        </w:rPr>
        <w:t>i</w:t>
      </w:r>
      <w:r>
        <w:rPr>
          <w:rFonts w:ascii="Century Gothic" w:hAnsi="Century Gothic" w:cs="Century Gothic"/>
          <w:color w:val="FFFEF1"/>
        </w:rPr>
        <w:t>,</w:t>
      </w:r>
      <w:r>
        <w:rPr>
          <w:rFonts w:ascii="Century Gothic" w:hAnsi="Century Gothic" w:cs="Century Gothic"/>
          <w:color w:val="FFFEF1"/>
          <w:spacing w:val="-3"/>
        </w:rPr>
        <w:t xml:space="preserve"> </w:t>
      </w:r>
      <w:r>
        <w:rPr>
          <w:rFonts w:ascii="Century Gothic" w:hAnsi="Century Gothic" w:cs="Century Gothic"/>
          <w:color w:val="FFFEF1"/>
        </w:rPr>
        <w:t>L.</w:t>
      </w:r>
      <w:r>
        <w:rPr>
          <w:rFonts w:ascii="Century Gothic" w:hAnsi="Century Gothic" w:cs="Century Gothic"/>
          <w:color w:val="FFFEF1"/>
          <w:spacing w:val="-3"/>
        </w:rPr>
        <w:t xml:space="preserve"> </w:t>
      </w:r>
      <w:r>
        <w:rPr>
          <w:rFonts w:ascii="Century Gothic" w:hAnsi="Century Gothic" w:cs="Century Gothic"/>
          <w:color w:val="FFFEF1"/>
        </w:rPr>
        <w:t>Di</w:t>
      </w:r>
      <w:r>
        <w:rPr>
          <w:rFonts w:ascii="Century Gothic" w:hAnsi="Century Gothic" w:cs="Century Gothic"/>
          <w:color w:val="FFFEF1"/>
          <w:spacing w:val="-4"/>
        </w:rPr>
        <w:t xml:space="preserve"> </w:t>
      </w:r>
      <w:r>
        <w:rPr>
          <w:rFonts w:ascii="Century Gothic" w:hAnsi="Century Gothic" w:cs="Century Gothic"/>
          <w:color w:val="FFFEF1"/>
        </w:rPr>
        <w:t>Lucca,</w:t>
      </w:r>
      <w:r>
        <w:rPr>
          <w:rFonts w:ascii="Century Gothic" w:hAnsi="Century Gothic" w:cs="Century Gothic"/>
          <w:color w:val="FFFEF1"/>
          <w:spacing w:val="-2"/>
        </w:rPr>
        <w:t xml:space="preserve"> </w:t>
      </w:r>
      <w:r>
        <w:rPr>
          <w:rFonts w:ascii="Century Gothic" w:hAnsi="Century Gothic" w:cs="Century Gothic"/>
          <w:color w:val="FFFEF1"/>
        </w:rPr>
        <w:t>G.</w:t>
      </w:r>
      <w:r>
        <w:rPr>
          <w:rFonts w:ascii="Century Gothic" w:hAnsi="Century Gothic" w:cs="Century Gothic"/>
          <w:color w:val="FFFEF1"/>
          <w:spacing w:val="-3"/>
        </w:rPr>
        <w:t xml:space="preserve"> </w:t>
      </w:r>
      <w:r>
        <w:rPr>
          <w:rFonts w:ascii="Century Gothic" w:hAnsi="Century Gothic" w:cs="Century Gothic"/>
          <w:color w:val="FFFEF1"/>
        </w:rPr>
        <w:t>Mas</w:t>
      </w:r>
      <w:r>
        <w:rPr>
          <w:rFonts w:ascii="Century Gothic" w:hAnsi="Century Gothic" w:cs="Century Gothic"/>
          <w:color w:val="FFFEF1"/>
          <w:spacing w:val="-1"/>
        </w:rPr>
        <w:t>i</w:t>
      </w:r>
      <w:r>
        <w:rPr>
          <w:rFonts w:ascii="Century Gothic" w:hAnsi="Century Gothic" w:cs="Century Gothic"/>
          <w:color w:val="FFFEF1"/>
        </w:rPr>
        <w:t>ero,</w:t>
      </w:r>
      <w:r>
        <w:rPr>
          <w:rFonts w:ascii="Century Gothic" w:hAnsi="Century Gothic" w:cs="Century Gothic"/>
          <w:color w:val="FFFEF1"/>
          <w:spacing w:val="-3"/>
        </w:rPr>
        <w:t xml:space="preserve"> </w:t>
      </w:r>
      <w:r>
        <w:rPr>
          <w:rFonts w:ascii="Century Gothic" w:hAnsi="Century Gothic" w:cs="Century Gothic"/>
          <w:color w:val="FFFEF1"/>
          <w:spacing w:val="-1"/>
        </w:rPr>
        <w:t>T</w:t>
      </w:r>
      <w:r>
        <w:rPr>
          <w:rFonts w:ascii="Century Gothic" w:hAnsi="Century Gothic" w:cs="Century Gothic"/>
          <w:color w:val="FFFEF1"/>
        </w:rPr>
        <w:t>.</w:t>
      </w:r>
      <w:r>
        <w:rPr>
          <w:rFonts w:ascii="Century Gothic" w:hAnsi="Century Gothic" w:cs="Century Gothic"/>
          <w:color w:val="FFFEF1"/>
          <w:spacing w:val="-3"/>
        </w:rPr>
        <w:t xml:space="preserve"> </w:t>
      </w:r>
      <w:r>
        <w:rPr>
          <w:rFonts w:ascii="Century Gothic" w:hAnsi="Century Gothic" w:cs="Century Gothic"/>
          <w:color w:val="FFFEF1"/>
        </w:rPr>
        <w:t>Pasqual</w:t>
      </w:r>
      <w:r>
        <w:rPr>
          <w:rFonts w:ascii="Century Gothic" w:hAnsi="Century Gothic" w:cs="Century Gothic"/>
          <w:color w:val="FFFEF1"/>
          <w:spacing w:val="-1"/>
        </w:rPr>
        <w:t>i</w:t>
      </w:r>
      <w:r>
        <w:rPr>
          <w:rFonts w:ascii="Century Gothic" w:hAnsi="Century Gothic" w:cs="Century Gothic"/>
          <w:color w:val="FFFEF1"/>
        </w:rPr>
        <w:t>ni</w:t>
      </w:r>
    </w:p>
    <w:p w:rsidR="00E53377" w:rsidRDefault="00E53377" w:rsidP="00E53377">
      <w:pPr>
        <w:kinsoku w:val="0"/>
        <w:overflowPunct w:val="0"/>
        <w:spacing w:line="200" w:lineRule="exact"/>
        <w:rPr>
          <w:sz w:val="20"/>
          <w:szCs w:val="20"/>
        </w:rPr>
      </w:pPr>
    </w:p>
    <w:p w:rsidR="00E53377" w:rsidRDefault="00E53377" w:rsidP="00E53377">
      <w:pPr>
        <w:kinsoku w:val="0"/>
        <w:overflowPunct w:val="0"/>
        <w:spacing w:line="200" w:lineRule="exact"/>
        <w:rPr>
          <w:sz w:val="20"/>
          <w:szCs w:val="20"/>
        </w:rPr>
      </w:pPr>
    </w:p>
    <w:p w:rsidR="00E53377" w:rsidRDefault="00E53377" w:rsidP="00E53377"/>
    <w:p w:rsidR="00E53377" w:rsidRDefault="00E53377" w:rsidP="00E53377"/>
    <w:p w:rsidR="00E53377" w:rsidRDefault="00E53377" w:rsidP="00E53377"/>
    <w:p w:rsidR="00E53377" w:rsidRDefault="00E53377" w:rsidP="00E53377">
      <w:r>
        <w:t xml:space="preserve">                                                                     </w:t>
      </w:r>
      <w:r w:rsidRPr="00E53377">
        <w:rPr>
          <w:rFonts w:asciiTheme="minorHAnsi" w:hAnsiTheme="minorHAnsi"/>
          <w:color w:val="FFFFFF" w:themeColor="background1"/>
        </w:rPr>
        <w:t>CITTA</w:t>
      </w:r>
      <w:r>
        <w:rPr>
          <w:rFonts w:asciiTheme="minorHAnsi" w:hAnsiTheme="minorHAnsi"/>
          <w:color w:val="FFFFFF" w:themeColor="background1"/>
        </w:rPr>
        <w:t>’</w:t>
      </w:r>
      <w:r w:rsidRPr="00E53377">
        <w:rPr>
          <w:rFonts w:asciiTheme="minorHAnsi" w:hAnsiTheme="minorHAnsi"/>
          <w:color w:val="FFFFFF" w:themeColor="background1"/>
        </w:rPr>
        <w:t xml:space="preserve"> </w:t>
      </w:r>
    </w:p>
    <w:p w:rsidR="00E53377" w:rsidRDefault="00E53377" w:rsidP="00E53377"/>
    <w:p w:rsidR="00E53377" w:rsidRDefault="00E53377" w:rsidP="00E53377"/>
    <w:p w:rsidR="00930250" w:rsidRDefault="00F936A3">
      <w:pPr>
        <w:kinsoku w:val="0"/>
        <w:overflowPunct w:val="0"/>
        <w:spacing w:before="6" w:line="110" w:lineRule="exact"/>
        <w:rPr>
          <w:sz w:val="11"/>
          <w:szCs w:val="11"/>
        </w:rPr>
      </w:pPr>
      <w:r>
        <w:rPr>
          <w:noProof/>
        </w:rPr>
        <w:pict>
          <v:group id="_x0000_s1027" style="position:absolute;margin-left:258.75pt;margin-top:28.45pt;width:554.9pt;height:537.75pt;z-index:-251665920;mso-position-horizontal-relative:page;mso-position-vertical-relative:page" coordorigin="5175,569" coordsize="11098,10755" o:allowincell="f">
            <v:rect id="_x0000_s1028" style="position:absolute;left:5185;top:579;width:11078;height:7200" o:allowincell="f" fillcolor="#900" stroked="f">
              <v:path arrowok="t"/>
            </v:rect>
            <v:rect id="_x0000_s1029" style="position:absolute;left:5190;top:7779;width:11060;height:3540;mso-position-horizontal-relative:page;mso-position-vertical-relative:page" o:allowincell="f" filled="f" stroked="f">
              <v:textbox style="mso-next-textbox:#_x0000_s1029" inset="0,0,0,0">
                <w:txbxContent>
                  <w:p w:rsidR="00930250" w:rsidRDefault="00E86BAE">
                    <w:pPr>
                      <w:widowControl/>
                      <w:autoSpaceDE/>
                      <w:autoSpaceDN/>
                      <w:adjustRightInd/>
                      <w:spacing w:line="35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7019925" cy="2276475"/>
                          <wp:effectExtent l="19050" t="0" r="9525" b="0"/>
                          <wp:docPr id="119" name="Immagine 11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19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019925" cy="22764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30250" w:rsidRDefault="00930250"/>
                </w:txbxContent>
              </v:textbox>
            </v:rect>
            <v:rect id="_x0000_s1030" style="position:absolute;left:6827;top:831;width:2360;height:1020;mso-position-horizontal-relative:page;mso-position-vertical-relative:page" o:allowincell="f" filled="f" stroked="f">
              <v:textbox style="mso-next-textbox:#_x0000_s1030" inset="0,0,0,0">
                <w:txbxContent>
                  <w:p w:rsidR="00930250" w:rsidRDefault="00930250">
                    <w:pPr>
                      <w:widowControl/>
                      <w:autoSpaceDE/>
                      <w:autoSpaceDN/>
                      <w:adjustRightInd/>
                      <w:spacing w:line="1020" w:lineRule="atLeast"/>
                    </w:pPr>
                  </w:p>
                  <w:p w:rsidR="00930250" w:rsidRDefault="00930250"/>
                </w:txbxContent>
              </v:textbox>
            </v:rect>
            <v:rect id="_x0000_s1031" style="position:absolute;left:9490;top:890;width:1680;height:880;mso-position-horizontal-relative:page;mso-position-vertical-relative:page" o:allowincell="f" filled="f" stroked="f">
              <v:textbox style="mso-next-textbox:#_x0000_s1031" inset="0,0,0,0">
                <w:txbxContent>
                  <w:p w:rsidR="00930250" w:rsidRDefault="00930250">
                    <w:pPr>
                      <w:widowControl/>
                      <w:autoSpaceDE/>
                      <w:autoSpaceDN/>
                      <w:adjustRightInd/>
                      <w:spacing w:line="880" w:lineRule="atLeast"/>
                    </w:pPr>
                  </w:p>
                  <w:p w:rsidR="00930250" w:rsidRDefault="00930250"/>
                </w:txbxContent>
              </v:textbox>
            </v:rect>
            <v:rect id="_x0000_s1032" style="position:absolute;left:12646;top:870;width:2440;height:820;mso-position-horizontal-relative:page;mso-position-vertical-relative:page" o:allowincell="f" filled="f" stroked="f">
              <v:textbox style="mso-next-textbox:#_x0000_s1032" inset="0,0,0,0">
                <w:txbxContent>
                  <w:p w:rsidR="00930250" w:rsidRDefault="00930250">
                    <w:pPr>
                      <w:widowControl/>
                      <w:autoSpaceDE/>
                      <w:autoSpaceDN/>
                      <w:adjustRightInd/>
                      <w:spacing w:line="820" w:lineRule="atLeast"/>
                    </w:pPr>
                  </w:p>
                  <w:p w:rsidR="00930250" w:rsidRDefault="00930250"/>
                </w:txbxContent>
              </v:textbox>
            </v:rect>
            <w10:wrap anchorx="page" anchory="page"/>
          </v:group>
        </w:pic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7" w:line="140" w:lineRule="exact"/>
        <w:rPr>
          <w:sz w:val="14"/>
          <w:szCs w:val="14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E86BAE" w:rsidRDefault="00E86BAE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990000"/>
          <w:w w:val="95"/>
        </w:rPr>
      </w:pPr>
    </w:p>
    <w:p w:rsidR="00930250" w:rsidRDefault="00F936A3">
      <w:pPr>
        <w:pStyle w:val="Titolo11"/>
        <w:kinsoku w:val="0"/>
        <w:overflowPunct w:val="0"/>
        <w:spacing w:before="11"/>
        <w:ind w:right="117"/>
        <w:jc w:val="right"/>
        <w:outlineLvl w:val="9"/>
        <w:rPr>
          <w:color w:val="000000"/>
        </w:rPr>
      </w:pPr>
      <w:r>
        <w:rPr>
          <w:noProof/>
        </w:rPr>
        <w:lastRenderedPageBreak/>
        <w:pict>
          <v:group id="_x0000_s1034" style="position:absolute;left:0;text-align:left;margin-left:37.55pt;margin-top:.8pt;width:228.75pt;height:187.35pt;z-index:-251663872;mso-position-horizontal-relative:page" coordorigin="751,16" coordsize="4575,3747" o:allowincell="f">
            <v:rect id="_x0000_s1035" style="position:absolute;left:814;top:288;width:3960;height:2800;mso-position-horizontal-relative:page" o:allowincell="f" filled="f" stroked="f">
              <v:textbox inset="0,0,0,0">
                <w:txbxContent>
                  <w:p w:rsidR="00930250" w:rsidRDefault="00E86BAE">
                    <w:pPr>
                      <w:widowControl/>
                      <w:autoSpaceDE/>
                      <w:autoSpaceDN/>
                      <w:adjustRightInd/>
                      <w:spacing w:line="280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2486025" cy="1752600"/>
                          <wp:effectExtent l="19050" t="0" r="9525" b="0"/>
                          <wp:docPr id="11" name="Immagine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486025" cy="1752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30250" w:rsidRDefault="00930250"/>
                </w:txbxContent>
              </v:textbox>
            </v:rect>
            <v:rect id="_x0000_s1036" style="position:absolute;left:752;top:16;width:4580;height:3740;mso-position-horizontal-relative:page" o:allowincell="f" filled="f" stroked="f">
              <v:textbox inset="0,0,0,0">
                <w:txbxContent>
                  <w:p w:rsidR="00930250" w:rsidRDefault="00E86BAE">
                    <w:pPr>
                      <w:widowControl/>
                      <w:autoSpaceDE/>
                      <w:autoSpaceDN/>
                      <w:adjustRightInd/>
                      <w:spacing w:line="374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2924175" cy="2409825"/>
                          <wp:effectExtent l="19050" t="0" r="9525" b="0"/>
                          <wp:docPr id="13" name="Immagine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924175" cy="2409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30250" w:rsidRDefault="00930250"/>
                </w:txbxContent>
              </v:textbox>
            </v:rect>
            <w10:wrap anchorx="page"/>
          </v:group>
        </w:pict>
      </w:r>
      <w:r w:rsidR="00E53377">
        <w:rPr>
          <w:color w:val="990000"/>
          <w:w w:val="95"/>
        </w:rPr>
        <w:t>Intr</w:t>
      </w:r>
      <w:r w:rsidR="00A47AED">
        <w:rPr>
          <w:color w:val="990000"/>
          <w:w w:val="95"/>
        </w:rPr>
        <w:t>oduzione</w:t>
      </w:r>
    </w:p>
    <w:p w:rsidR="00930250" w:rsidRDefault="0093025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  <w:sectPr w:rsidR="00930250">
          <w:footerReference w:type="default" r:id="rId11"/>
          <w:pgSz w:w="16840" w:h="11900" w:orient="landscape"/>
          <w:pgMar w:top="1100" w:right="740" w:bottom="480" w:left="460" w:header="0" w:footer="295" w:gutter="0"/>
          <w:pgNumType w:start="2"/>
          <w:cols w:space="720" w:equalWidth="0">
            <w:col w:w="15640"/>
          </w:cols>
          <w:noEndnote/>
        </w:sect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7" w:line="240" w:lineRule="exact"/>
      </w:pPr>
    </w:p>
    <w:p w:rsidR="00930250" w:rsidRDefault="00A47AED">
      <w:pPr>
        <w:kinsoku w:val="0"/>
        <w:overflowPunct w:val="0"/>
        <w:jc w:val="right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b/>
          <w:bCs/>
          <w:color w:val="FFFFFF"/>
        </w:rPr>
        <w:t>I</w:t>
      </w:r>
      <w:r>
        <w:rPr>
          <w:rFonts w:ascii="Century Gothic" w:hAnsi="Century Gothic" w:cs="Century Gothic"/>
          <w:b/>
          <w:bCs/>
          <w:color w:val="FFFFFF"/>
          <w:spacing w:val="-12"/>
        </w:rPr>
        <w:t xml:space="preserve"> </w:t>
      </w:r>
      <w:r>
        <w:rPr>
          <w:rFonts w:ascii="Century Gothic" w:hAnsi="Century Gothic" w:cs="Century Gothic"/>
          <w:b/>
          <w:bCs/>
          <w:color w:val="FFFFFF"/>
          <w:spacing w:val="-1"/>
        </w:rPr>
        <w:t>materiali</w:t>
      </w:r>
    </w:p>
    <w:p w:rsidR="00930250" w:rsidRDefault="00A47AED">
      <w:pPr>
        <w:pStyle w:val="Corpotesto"/>
        <w:kinsoku w:val="0"/>
        <w:overflowPunct w:val="0"/>
        <w:spacing w:before="46"/>
        <w:ind w:left="995" w:right="294" w:firstLine="0"/>
      </w:pPr>
      <w:r>
        <w:rPr>
          <w:rFonts w:ascii="Times New Roman" w:hAnsi="Times New Roman" w:cs="Times New Roman"/>
          <w:sz w:val="24"/>
          <w:szCs w:val="24"/>
        </w:rPr>
        <w:br w:type="column"/>
      </w:r>
      <w:r>
        <w:lastRenderedPageBreak/>
        <w:t>Il</w:t>
      </w:r>
      <w:r>
        <w:rPr>
          <w:spacing w:val="-9"/>
        </w:rPr>
        <w:t xml:space="preserve"> </w:t>
      </w:r>
      <w:r>
        <w:rPr>
          <w:spacing w:val="1"/>
        </w:rPr>
        <w:t>ma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1"/>
        </w:rPr>
        <w:t>a</w:t>
      </w:r>
      <w:r>
        <w:t>le</w:t>
      </w:r>
      <w:r>
        <w:rPr>
          <w:spacing w:val="-8"/>
        </w:rPr>
        <w:t xml:space="preserve"> </w:t>
      </w:r>
      <w:r>
        <w:rPr>
          <w:spacing w:val="1"/>
        </w:rPr>
        <w:t>q</w:t>
      </w:r>
      <w:r>
        <w:t>ui</w:t>
      </w:r>
      <w:r>
        <w:rPr>
          <w:spacing w:val="-8"/>
        </w:rPr>
        <w:t xml:space="preserve"> </w:t>
      </w:r>
      <w:r>
        <w:rPr>
          <w:spacing w:val="1"/>
        </w:rPr>
        <w:t>p</w:t>
      </w:r>
      <w:r>
        <w:t>r</w:t>
      </w:r>
      <w:r>
        <w:rPr>
          <w:spacing w:val="1"/>
        </w:rPr>
        <w:t>e</w:t>
      </w:r>
      <w:r>
        <w:t>se</w:t>
      </w:r>
      <w:r>
        <w:rPr>
          <w:spacing w:val="1"/>
        </w:rPr>
        <w:t>n</w:t>
      </w:r>
      <w:r>
        <w:t>t</w:t>
      </w:r>
      <w:r>
        <w:rPr>
          <w:spacing w:val="1"/>
        </w:rPr>
        <w:t>a</w:t>
      </w:r>
      <w:r>
        <w:t>to</w:t>
      </w:r>
      <w:r>
        <w:rPr>
          <w:spacing w:val="-7"/>
        </w:rPr>
        <w:t xml:space="preserve"> </w:t>
      </w:r>
      <w:r>
        <w:t>è</w:t>
      </w:r>
      <w:r>
        <w:rPr>
          <w:spacing w:val="-8"/>
        </w:rPr>
        <w:t xml:space="preserve"> </w:t>
      </w:r>
      <w:r>
        <w:t>ri</w:t>
      </w:r>
      <w:r>
        <w:rPr>
          <w:spacing w:val="1"/>
        </w:rPr>
        <w:t>vo</w:t>
      </w:r>
      <w:r>
        <w:t>lto</w:t>
      </w:r>
      <w:r>
        <w:rPr>
          <w:spacing w:val="-8"/>
        </w:rPr>
        <w:t xml:space="preserve"> </w:t>
      </w:r>
      <w:r>
        <w:rPr>
          <w:spacing w:val="1"/>
        </w:rPr>
        <w:t>a</w:t>
      </w:r>
      <w:r>
        <w:t>d</w:t>
      </w:r>
      <w:r>
        <w:rPr>
          <w:spacing w:val="-7"/>
        </w:rPr>
        <w:t xml:space="preserve"> </w:t>
      </w:r>
      <w:r>
        <w:rPr>
          <w:b/>
          <w:bCs/>
          <w:spacing w:val="1"/>
        </w:rPr>
        <w:t>ad</w:t>
      </w:r>
      <w:r>
        <w:rPr>
          <w:b/>
          <w:bCs/>
        </w:rPr>
        <w:t>ulti</w:t>
      </w:r>
      <w:r>
        <w:rPr>
          <w:b/>
          <w:bCs/>
          <w:spacing w:val="-9"/>
        </w:rPr>
        <w:t xml:space="preserve"> </w:t>
      </w:r>
      <w:r>
        <w:rPr>
          <w:b/>
          <w:bCs/>
          <w:spacing w:val="1"/>
        </w:rPr>
        <w:t>d</w:t>
      </w:r>
      <w:r>
        <w:rPr>
          <w:b/>
          <w:bCs/>
        </w:rPr>
        <w:t>i</w:t>
      </w:r>
      <w:r>
        <w:rPr>
          <w:b/>
          <w:bCs/>
          <w:spacing w:val="-8"/>
        </w:rPr>
        <w:t xml:space="preserve"> </w:t>
      </w:r>
      <w:r>
        <w:rPr>
          <w:b/>
          <w:bCs/>
          <w:spacing w:val="1"/>
        </w:rPr>
        <w:t>mad</w:t>
      </w:r>
      <w:r>
        <w:rPr>
          <w:b/>
          <w:bCs/>
        </w:rPr>
        <w:t>r</w:t>
      </w:r>
      <w:r>
        <w:rPr>
          <w:b/>
          <w:bCs/>
          <w:spacing w:val="1"/>
        </w:rPr>
        <w:t>e</w:t>
      </w:r>
      <w:r>
        <w:rPr>
          <w:b/>
          <w:bCs/>
        </w:rPr>
        <w:t>lin</w:t>
      </w:r>
      <w:r>
        <w:rPr>
          <w:b/>
          <w:bCs/>
          <w:spacing w:val="1"/>
        </w:rPr>
        <w:t>g</w:t>
      </w:r>
      <w:r>
        <w:rPr>
          <w:b/>
          <w:bCs/>
        </w:rPr>
        <w:t>ua</w:t>
      </w:r>
      <w:r>
        <w:rPr>
          <w:b/>
          <w:bCs/>
          <w:spacing w:val="-8"/>
        </w:rPr>
        <w:t xml:space="preserve"> </w:t>
      </w:r>
      <w:r>
        <w:rPr>
          <w:b/>
          <w:bCs/>
        </w:rPr>
        <w:t>n</w:t>
      </w:r>
      <w:r>
        <w:rPr>
          <w:b/>
          <w:bCs/>
          <w:spacing w:val="1"/>
        </w:rPr>
        <w:t>o</w:t>
      </w:r>
      <w:r>
        <w:rPr>
          <w:b/>
          <w:bCs/>
        </w:rPr>
        <w:t>n</w:t>
      </w:r>
      <w:r>
        <w:rPr>
          <w:b/>
          <w:bCs/>
          <w:spacing w:val="-8"/>
        </w:rPr>
        <w:t xml:space="preserve"> </w:t>
      </w:r>
      <w:r>
        <w:rPr>
          <w:b/>
          <w:bCs/>
        </w:rPr>
        <w:t>it</w:t>
      </w:r>
      <w:r>
        <w:rPr>
          <w:b/>
          <w:bCs/>
          <w:spacing w:val="1"/>
        </w:rPr>
        <w:t>a</w:t>
      </w:r>
      <w:r>
        <w:rPr>
          <w:b/>
          <w:bCs/>
        </w:rPr>
        <w:t>li</w:t>
      </w:r>
      <w:r>
        <w:rPr>
          <w:b/>
          <w:bCs/>
          <w:spacing w:val="1"/>
        </w:rPr>
        <w:t>a</w:t>
      </w:r>
      <w:r>
        <w:rPr>
          <w:b/>
          <w:bCs/>
        </w:rPr>
        <w:t>na</w:t>
      </w:r>
      <w:r>
        <w:rPr>
          <w:b/>
          <w:bCs/>
          <w:w w:val="99"/>
        </w:rPr>
        <w:t xml:space="preserve"> </w:t>
      </w:r>
      <w:r>
        <w:rPr>
          <w:spacing w:val="1"/>
        </w:rPr>
        <w:t>ch</w:t>
      </w:r>
      <w:r>
        <w:t>e</w:t>
      </w:r>
      <w:r>
        <w:rPr>
          <w:spacing w:val="-8"/>
        </w:rPr>
        <w:t xml:space="preserve"> </w:t>
      </w:r>
      <w:r>
        <w:rPr>
          <w:spacing w:val="1"/>
        </w:rPr>
        <w:t>nece</w:t>
      </w:r>
      <w:r>
        <w:t>ssit</w:t>
      </w:r>
      <w:r>
        <w:rPr>
          <w:spacing w:val="1"/>
        </w:rPr>
        <w:t>an</w:t>
      </w:r>
      <w:r>
        <w:t>o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rPr>
          <w:spacing w:val="1"/>
        </w:rPr>
        <w:t>u</w:t>
      </w:r>
      <w:r>
        <w:t>n</w:t>
      </w:r>
      <w:r>
        <w:rPr>
          <w:spacing w:val="-7"/>
        </w:rPr>
        <w:t xml:space="preserve"> </w:t>
      </w:r>
      <w:r>
        <w:rPr>
          <w:spacing w:val="1"/>
        </w:rPr>
        <w:t>pe</w:t>
      </w:r>
      <w:r>
        <w:t>r</w:t>
      </w:r>
      <w:r>
        <w:rPr>
          <w:spacing w:val="1"/>
        </w:rPr>
        <w:t>co</w:t>
      </w:r>
      <w:r>
        <w:t>rso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10"/>
        </w:rPr>
        <w:t xml:space="preserve"> </w:t>
      </w:r>
      <w:r>
        <w:rPr>
          <w:b/>
          <w:bCs/>
          <w:spacing w:val="1"/>
        </w:rPr>
        <w:t>a</w:t>
      </w:r>
      <w:r>
        <w:rPr>
          <w:b/>
          <w:bCs/>
        </w:rPr>
        <w:t>lf</w:t>
      </w:r>
      <w:r>
        <w:rPr>
          <w:b/>
          <w:bCs/>
          <w:spacing w:val="1"/>
        </w:rPr>
        <w:t>abe</w:t>
      </w:r>
      <w:r>
        <w:rPr>
          <w:b/>
          <w:bCs/>
        </w:rPr>
        <w:t>tizz</w:t>
      </w:r>
      <w:r>
        <w:rPr>
          <w:b/>
          <w:bCs/>
          <w:spacing w:val="1"/>
        </w:rPr>
        <w:t>a</w:t>
      </w:r>
      <w:r>
        <w:rPr>
          <w:b/>
          <w:bCs/>
        </w:rPr>
        <w:t>zi</w:t>
      </w:r>
      <w:r>
        <w:rPr>
          <w:b/>
          <w:bCs/>
          <w:spacing w:val="1"/>
        </w:rPr>
        <w:t>o</w:t>
      </w:r>
      <w:r>
        <w:rPr>
          <w:b/>
          <w:bCs/>
        </w:rPr>
        <w:t>ne</w:t>
      </w:r>
      <w:r>
        <w:rPr>
          <w:b/>
          <w:bCs/>
          <w:spacing w:val="-8"/>
        </w:rPr>
        <w:t xml:space="preserve"> </w:t>
      </w:r>
      <w:r>
        <w:rPr>
          <w:spacing w:val="1"/>
        </w:rPr>
        <w:t>pe</w:t>
      </w:r>
      <w:r>
        <w:t>r</w:t>
      </w:r>
      <w:r>
        <w:rPr>
          <w:spacing w:val="-8"/>
        </w:rPr>
        <w:t xml:space="preserve"> </w:t>
      </w:r>
      <w:r>
        <w:rPr>
          <w:spacing w:val="1"/>
        </w:rPr>
        <w:t>m</w:t>
      </w:r>
      <w:r>
        <w:t>oti</w:t>
      </w:r>
      <w:r>
        <w:rPr>
          <w:spacing w:val="1"/>
        </w:rPr>
        <w:t>v</w:t>
      </w:r>
      <w:r>
        <w:t>i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o</w:t>
      </w:r>
      <w:r>
        <w:rPr>
          <w:spacing w:val="1"/>
        </w:rPr>
        <w:t>v</w:t>
      </w:r>
      <w:r>
        <w:t>uti</w:t>
      </w:r>
      <w:r>
        <w:rPr>
          <w:spacing w:val="-8"/>
        </w:rPr>
        <w:t xml:space="preserve"> </w:t>
      </w:r>
      <w:r>
        <w:t>a</w:t>
      </w:r>
      <w:r>
        <w:rPr>
          <w:w w:val="99"/>
        </w:rPr>
        <w:t xml:space="preserve"> </w:t>
      </w:r>
      <w:r>
        <w:t>sc</w:t>
      </w:r>
      <w:r>
        <w:rPr>
          <w:spacing w:val="1"/>
        </w:rPr>
        <w:t>a</w:t>
      </w:r>
      <w:r>
        <w:t>rsa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rPr>
          <w:spacing w:val="1"/>
        </w:rPr>
        <w:t>n</w:t>
      </w:r>
      <w:r>
        <w:t>ulla</w:t>
      </w:r>
      <w:r>
        <w:rPr>
          <w:spacing w:val="-6"/>
        </w:rPr>
        <w:t xml:space="preserve"> </w:t>
      </w:r>
      <w:r>
        <w:t>sc</w:t>
      </w:r>
      <w:r>
        <w:rPr>
          <w:spacing w:val="1"/>
        </w:rPr>
        <w:t>o</w:t>
      </w:r>
      <w:r>
        <w:t>l</w:t>
      </w:r>
      <w:r>
        <w:rPr>
          <w:spacing w:val="1"/>
        </w:rPr>
        <w:t>a</w:t>
      </w:r>
      <w:r>
        <w:t>rizz</w:t>
      </w:r>
      <w:r>
        <w:rPr>
          <w:spacing w:val="1"/>
        </w:rPr>
        <w:t>a</w:t>
      </w:r>
      <w:r>
        <w:t>zi</w:t>
      </w:r>
      <w:r>
        <w:rPr>
          <w:spacing w:val="1"/>
        </w:rPr>
        <w:t>on</w:t>
      </w:r>
      <w:r>
        <w:t>e:</w:t>
      </w:r>
      <w:r>
        <w:rPr>
          <w:spacing w:val="-8"/>
        </w:rPr>
        <w:t xml:space="preserve"> </w:t>
      </w:r>
      <w:r>
        <w:t>si</w:t>
      </w:r>
      <w:r>
        <w:rPr>
          <w:spacing w:val="1"/>
        </w:rPr>
        <w:t>an</w:t>
      </w:r>
      <w:r>
        <w:t>o</w:t>
      </w:r>
      <w:r>
        <w:rPr>
          <w:spacing w:val="-7"/>
        </w:rPr>
        <w:t xml:space="preserve"> </w:t>
      </w:r>
      <w:r>
        <w:t>essi</w:t>
      </w:r>
      <w:r>
        <w:rPr>
          <w:spacing w:val="-8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esse</w:t>
      </w:r>
      <w:r>
        <w:rPr>
          <w:spacing w:val="-8"/>
        </w:rPr>
        <w:t xml:space="preserve"> </w:t>
      </w:r>
      <w:r>
        <w:rPr>
          <w:spacing w:val="1"/>
        </w:rPr>
        <w:t>g</w:t>
      </w:r>
      <w:r>
        <w:t>ià</w:t>
      </w:r>
      <w:r>
        <w:rPr>
          <w:spacing w:val="-6"/>
        </w:rPr>
        <w:t xml:space="preserve"> </w:t>
      </w:r>
      <w:r>
        <w:t>in</w:t>
      </w:r>
      <w:r>
        <w:rPr>
          <w:spacing w:val="-7"/>
        </w:rPr>
        <w:t xml:space="preserve"> </w:t>
      </w:r>
      <w:r>
        <w:t>gr</w:t>
      </w:r>
      <w:r>
        <w:rPr>
          <w:spacing w:val="1"/>
        </w:rPr>
        <w:t>ad</w:t>
      </w:r>
      <w:r>
        <w:t>o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7"/>
        </w:rPr>
        <w:t xml:space="preserve"> </w:t>
      </w:r>
      <w:r>
        <w:t>inter</w:t>
      </w:r>
      <w:r>
        <w:rPr>
          <w:spacing w:val="1"/>
        </w:rPr>
        <w:t>a</w:t>
      </w:r>
      <w:r>
        <w:t>gire</w:t>
      </w:r>
      <w:r>
        <w:rPr>
          <w:w w:val="99"/>
        </w:rPr>
        <w:t xml:space="preserve"> </w:t>
      </w:r>
      <w:r>
        <w:t>nella</w:t>
      </w:r>
      <w:r>
        <w:rPr>
          <w:spacing w:val="-8"/>
        </w:rPr>
        <w:t xml:space="preserve"> </w:t>
      </w:r>
      <w:r>
        <w:t>co</w:t>
      </w:r>
      <w:r>
        <w:rPr>
          <w:spacing w:val="1"/>
        </w:rPr>
        <w:t>m</w:t>
      </w:r>
      <w:r>
        <w:t>unic</w:t>
      </w:r>
      <w:r>
        <w:rPr>
          <w:spacing w:val="1"/>
        </w:rPr>
        <w:t>a</w:t>
      </w:r>
      <w:r>
        <w:t>zione</w:t>
      </w:r>
      <w:r>
        <w:rPr>
          <w:spacing w:val="-7"/>
        </w:rPr>
        <w:t xml:space="preserve"> </w:t>
      </w:r>
      <w:r>
        <w:rPr>
          <w:spacing w:val="1"/>
        </w:rPr>
        <w:t>q</w:t>
      </w:r>
      <w:r>
        <w:t>uoti</w:t>
      </w:r>
      <w:r>
        <w:rPr>
          <w:spacing w:val="1"/>
        </w:rPr>
        <w:t>d</w:t>
      </w:r>
      <w:r>
        <w:t>i</w:t>
      </w:r>
      <w:r>
        <w:rPr>
          <w:spacing w:val="1"/>
        </w:rPr>
        <w:t>a</w:t>
      </w:r>
      <w:r>
        <w:t>n</w:t>
      </w:r>
      <w:r>
        <w:rPr>
          <w:spacing w:val="1"/>
        </w:rPr>
        <w:t>a</w:t>
      </w:r>
      <w:r>
        <w:t>,</w:t>
      </w:r>
      <w:r>
        <w:rPr>
          <w:spacing w:val="-8"/>
        </w:rPr>
        <w:t xml:space="preserve"> </w:t>
      </w:r>
      <w:r>
        <w:t>sia</w:t>
      </w:r>
      <w:r>
        <w:rPr>
          <w:spacing w:val="-7"/>
        </w:rPr>
        <w:t xml:space="preserve"> </w:t>
      </w:r>
      <w:r>
        <w:t>che</w:t>
      </w:r>
      <w:r>
        <w:rPr>
          <w:spacing w:val="-8"/>
        </w:rPr>
        <w:t xml:space="preserve"> </w:t>
      </w:r>
      <w:r>
        <w:t>si</w:t>
      </w:r>
      <w:r>
        <w:rPr>
          <w:spacing w:val="-8"/>
        </w:rPr>
        <w:t xml:space="preserve"> </w:t>
      </w:r>
      <w:r>
        <w:t>tro</w:t>
      </w:r>
      <w:r>
        <w:rPr>
          <w:spacing w:val="1"/>
        </w:rPr>
        <w:t>v</w:t>
      </w:r>
      <w:r>
        <w:t>ino</w:t>
      </w:r>
      <w:r>
        <w:rPr>
          <w:spacing w:val="-7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uno</w:t>
      </w:r>
      <w:r>
        <w:rPr>
          <w:spacing w:val="-7"/>
        </w:rPr>
        <w:t xml:space="preserve"> </w:t>
      </w:r>
      <w:r>
        <w:t>st</w:t>
      </w:r>
      <w:r>
        <w:rPr>
          <w:spacing w:val="1"/>
        </w:rPr>
        <w:t>ad</w:t>
      </w:r>
      <w:r>
        <w:t>io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8"/>
        </w:rPr>
        <w:t xml:space="preserve"> </w:t>
      </w:r>
      <w:r>
        <w:rPr>
          <w:spacing w:val="1"/>
        </w:rPr>
        <w:t>p</w:t>
      </w:r>
      <w:r>
        <w:t>ri</w:t>
      </w:r>
      <w:r>
        <w:rPr>
          <w:spacing w:val="1"/>
        </w:rPr>
        <w:t>m</w:t>
      </w:r>
      <w:r>
        <w:t>o</w:t>
      </w:r>
      <w:r>
        <w:rPr>
          <w:w w:val="99"/>
        </w:rPr>
        <w:t xml:space="preserve"> </w:t>
      </w:r>
      <w:r>
        <w:rPr>
          <w:spacing w:val="1"/>
        </w:rPr>
        <w:t>con</w:t>
      </w:r>
      <w:r>
        <w:t>t</w:t>
      </w:r>
      <w:r>
        <w:rPr>
          <w:spacing w:val="1"/>
        </w:rPr>
        <w:t>a</w:t>
      </w:r>
      <w:r>
        <w:t>tto</w:t>
      </w:r>
      <w:r>
        <w:rPr>
          <w:spacing w:val="-10"/>
        </w:rPr>
        <w:t xml:space="preserve"> </w:t>
      </w:r>
      <w:r>
        <w:rPr>
          <w:spacing w:val="1"/>
        </w:rPr>
        <w:t>co</w:t>
      </w:r>
      <w:r>
        <w:t>n</w:t>
      </w:r>
      <w:r>
        <w:rPr>
          <w:spacing w:val="-10"/>
        </w:rPr>
        <w:t xml:space="preserve"> </w:t>
      </w:r>
      <w:r>
        <w:t>l’it</w:t>
      </w:r>
      <w:r>
        <w:rPr>
          <w:spacing w:val="1"/>
        </w:rPr>
        <w:t>a</w:t>
      </w:r>
      <w:r>
        <w:t>li</w:t>
      </w:r>
      <w:r>
        <w:rPr>
          <w:spacing w:val="1"/>
        </w:rPr>
        <w:t>an</w:t>
      </w:r>
      <w:r>
        <w:t>o</w:t>
      </w:r>
      <w:r>
        <w:rPr>
          <w:spacing w:val="-10"/>
        </w:rPr>
        <w:t xml:space="preserve"> </w:t>
      </w:r>
      <w:r>
        <w:t>L</w:t>
      </w:r>
      <w:r>
        <w:rPr>
          <w:spacing w:val="1"/>
        </w:rPr>
        <w:t>2.</w:t>
      </w:r>
    </w:p>
    <w:p w:rsidR="00930250" w:rsidRDefault="0093025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930250" w:rsidRDefault="00A47AED">
      <w:pPr>
        <w:kinsoku w:val="0"/>
        <w:overflowPunct w:val="0"/>
        <w:ind w:left="995" w:right="622"/>
        <w:rPr>
          <w:rFonts w:ascii="Century Gothic" w:hAnsi="Century Gothic" w:cs="Century Gothic"/>
          <w:sz w:val="28"/>
          <w:szCs w:val="28"/>
        </w:rPr>
      </w:pPr>
      <w:r>
        <w:rPr>
          <w:rFonts w:ascii="Century Gothic" w:hAnsi="Century Gothic" w:cs="Century Gothic"/>
          <w:b/>
          <w:bCs/>
          <w:sz w:val="28"/>
          <w:szCs w:val="28"/>
        </w:rPr>
        <w:t>La</w:t>
      </w:r>
      <w:r>
        <w:rPr>
          <w:rFonts w:ascii="Century Gothic" w:hAnsi="Century Gothic" w:cs="Century Gothic"/>
          <w:b/>
          <w:bCs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scelta</w:t>
      </w:r>
      <w:r>
        <w:rPr>
          <w:rFonts w:ascii="Century Gothic" w:hAnsi="Century Gothic" w:cs="Century Gothic"/>
          <w:b/>
          <w:bCs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di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p</w:t>
      </w:r>
      <w:r>
        <w:rPr>
          <w:rFonts w:ascii="Century Gothic" w:hAnsi="Century Gothic" w:cs="Century Gothic"/>
          <w:b/>
          <w:bCs/>
          <w:sz w:val="28"/>
          <w:szCs w:val="28"/>
        </w:rPr>
        <w:t>ro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p</w:t>
      </w:r>
      <w:r>
        <w:rPr>
          <w:rFonts w:ascii="Century Gothic" w:hAnsi="Century Gothic" w:cs="Century Gothic"/>
          <w:b/>
          <w:bCs/>
          <w:sz w:val="28"/>
          <w:szCs w:val="28"/>
        </w:rPr>
        <w:t>orre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un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m</w:t>
      </w:r>
      <w:r>
        <w:rPr>
          <w:rFonts w:ascii="Century Gothic" w:hAnsi="Century Gothic" w:cs="Century Gothic"/>
          <w:b/>
          <w:bCs/>
          <w:sz w:val="28"/>
          <w:szCs w:val="28"/>
        </w:rPr>
        <w:t>odello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di</w:t>
      </w:r>
      <w:r>
        <w:rPr>
          <w:rFonts w:ascii="Century Gothic" w:hAnsi="Century Gothic" w:cs="Century Gothic"/>
          <w:b/>
          <w:bCs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percorso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d</w:t>
      </w:r>
      <w:r>
        <w:rPr>
          <w:rFonts w:ascii="Century Gothic" w:hAnsi="Century Gothic" w:cs="Century Gothic"/>
          <w:b/>
          <w:bCs/>
          <w:sz w:val="28"/>
          <w:szCs w:val="28"/>
        </w:rPr>
        <w:t>i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da</w:t>
      </w:r>
      <w:r>
        <w:rPr>
          <w:rFonts w:ascii="Century Gothic" w:hAnsi="Century Gothic" w:cs="Century Gothic"/>
          <w:b/>
          <w:bCs/>
          <w:sz w:val="28"/>
          <w:szCs w:val="28"/>
        </w:rPr>
        <w:t>ttico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b/>
          <w:bCs/>
          <w:sz w:val="28"/>
          <w:szCs w:val="28"/>
        </w:rPr>
        <w:t>infor</w:t>
      </w:r>
      <w:r>
        <w:rPr>
          <w:rFonts w:ascii="Century Gothic" w:hAnsi="Century Gothic" w:cs="Century Gothic"/>
          <w:b/>
          <w:bCs/>
          <w:spacing w:val="1"/>
          <w:sz w:val="28"/>
          <w:szCs w:val="28"/>
        </w:rPr>
        <w:t>ma</w:t>
      </w:r>
      <w:r>
        <w:rPr>
          <w:rFonts w:ascii="Century Gothic" w:hAnsi="Century Gothic" w:cs="Century Gothic"/>
          <w:b/>
          <w:bCs/>
          <w:sz w:val="28"/>
          <w:szCs w:val="28"/>
        </w:rPr>
        <w:t>tico</w:t>
      </w:r>
      <w:r>
        <w:rPr>
          <w:rFonts w:ascii="Century Gothic" w:hAnsi="Century Gothic" w:cs="Century Gothic"/>
          <w:b/>
          <w:bCs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è</w:t>
      </w:r>
      <w:r>
        <w:rPr>
          <w:rFonts w:ascii="Century Gothic" w:hAnsi="Century Gothic" w:cs="Century Gothic"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in</w:t>
      </w:r>
      <w:r>
        <w:rPr>
          <w:rFonts w:ascii="Century Gothic" w:hAnsi="Century Gothic" w:cs="Century Gothic"/>
          <w:w w:val="99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linea</w:t>
      </w:r>
      <w:r>
        <w:rPr>
          <w:rFonts w:ascii="Century Gothic" w:hAnsi="Century Gothic" w:cs="Century Gothic"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con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b</w:t>
      </w:r>
      <w:r>
        <w:rPr>
          <w:rFonts w:ascii="Century Gothic" w:hAnsi="Century Gothic" w:cs="Century Gothic"/>
          <w:sz w:val="28"/>
          <w:szCs w:val="28"/>
        </w:rPr>
        <w:t>isogni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d</w:t>
      </w:r>
      <w:r>
        <w:rPr>
          <w:rFonts w:ascii="Century Gothic" w:hAnsi="Century Gothic" w:cs="Century Gothic"/>
          <w:sz w:val="28"/>
          <w:szCs w:val="28"/>
        </w:rPr>
        <w:t>ella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società</w:t>
      </w:r>
      <w:r>
        <w:rPr>
          <w:rFonts w:ascii="Century Gothic" w:hAnsi="Century Gothic" w:cs="Century Gothic"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cont</w:t>
      </w:r>
      <w:r>
        <w:rPr>
          <w:rFonts w:ascii="Century Gothic" w:hAnsi="Century Gothic" w:cs="Century Gothic"/>
          <w:spacing w:val="1"/>
          <w:sz w:val="28"/>
          <w:szCs w:val="28"/>
        </w:rPr>
        <w:t>emp</w:t>
      </w:r>
      <w:r>
        <w:rPr>
          <w:rFonts w:ascii="Century Gothic" w:hAnsi="Century Gothic" w:cs="Century Gothic"/>
          <w:sz w:val="28"/>
          <w:szCs w:val="28"/>
        </w:rPr>
        <w:t>or</w:t>
      </w:r>
      <w:r>
        <w:rPr>
          <w:rFonts w:ascii="Century Gothic" w:hAnsi="Century Gothic" w:cs="Century Gothic"/>
          <w:spacing w:val="1"/>
          <w:sz w:val="28"/>
          <w:szCs w:val="28"/>
        </w:rPr>
        <w:t>a</w:t>
      </w:r>
      <w:r>
        <w:rPr>
          <w:rFonts w:ascii="Century Gothic" w:hAnsi="Century Gothic" w:cs="Century Gothic"/>
          <w:sz w:val="28"/>
          <w:szCs w:val="28"/>
        </w:rPr>
        <w:t>ne</w:t>
      </w:r>
      <w:r>
        <w:rPr>
          <w:rFonts w:ascii="Century Gothic" w:hAnsi="Century Gothic" w:cs="Century Gothic"/>
          <w:spacing w:val="1"/>
          <w:sz w:val="28"/>
          <w:szCs w:val="28"/>
        </w:rPr>
        <w:t>a</w:t>
      </w:r>
      <w:r>
        <w:rPr>
          <w:rFonts w:ascii="Century Gothic" w:hAnsi="Century Gothic" w:cs="Century Gothic"/>
          <w:sz w:val="28"/>
          <w:szCs w:val="28"/>
        </w:rPr>
        <w:t>,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in</w:t>
      </w:r>
      <w:r>
        <w:rPr>
          <w:rFonts w:ascii="Century Gothic" w:hAnsi="Century Gothic" w:cs="Century Gothic"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cui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or</w:t>
      </w:r>
      <w:r>
        <w:rPr>
          <w:rFonts w:ascii="Century Gothic" w:hAnsi="Century Gothic" w:cs="Century Gothic"/>
          <w:spacing w:val="1"/>
          <w:sz w:val="28"/>
          <w:szCs w:val="28"/>
        </w:rPr>
        <w:t>ama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-8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t</w:t>
      </w:r>
      <w:r>
        <w:rPr>
          <w:rFonts w:ascii="Century Gothic" w:hAnsi="Century Gothic" w:cs="Century Gothic"/>
          <w:spacing w:val="1"/>
          <w:sz w:val="28"/>
          <w:szCs w:val="28"/>
        </w:rPr>
        <w:t>u</w:t>
      </w:r>
      <w:r>
        <w:rPr>
          <w:rFonts w:ascii="Century Gothic" w:hAnsi="Century Gothic" w:cs="Century Gothic"/>
          <w:sz w:val="28"/>
          <w:szCs w:val="28"/>
        </w:rPr>
        <w:t>tto</w:t>
      </w:r>
      <w:r>
        <w:rPr>
          <w:rFonts w:ascii="Century Gothic" w:hAnsi="Century Gothic" w:cs="Century Gothic"/>
          <w:spacing w:val="-7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è</w:t>
      </w:r>
      <w:r>
        <w:rPr>
          <w:rFonts w:ascii="Century Gothic" w:hAnsi="Century Gothic" w:cs="Century Gothic"/>
          <w:w w:val="99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1"/>
          <w:sz w:val="28"/>
          <w:szCs w:val="28"/>
        </w:rPr>
        <w:t>n</w:t>
      </w:r>
      <w:r>
        <w:rPr>
          <w:rFonts w:ascii="Century Gothic" w:hAnsi="Century Gothic" w:cs="Century Gothic"/>
          <w:sz w:val="28"/>
          <w:szCs w:val="28"/>
        </w:rPr>
        <w:t>f</w:t>
      </w:r>
      <w:r>
        <w:rPr>
          <w:rFonts w:ascii="Century Gothic" w:hAnsi="Century Gothic" w:cs="Century Gothic"/>
          <w:spacing w:val="1"/>
          <w:sz w:val="28"/>
          <w:szCs w:val="28"/>
        </w:rPr>
        <w:t>o</w:t>
      </w:r>
      <w:r>
        <w:rPr>
          <w:rFonts w:ascii="Century Gothic" w:hAnsi="Century Gothic" w:cs="Century Gothic"/>
          <w:sz w:val="28"/>
          <w:szCs w:val="28"/>
        </w:rPr>
        <w:t>r</w:t>
      </w:r>
      <w:r>
        <w:rPr>
          <w:rFonts w:ascii="Century Gothic" w:hAnsi="Century Gothic" w:cs="Century Gothic"/>
          <w:spacing w:val="1"/>
          <w:sz w:val="28"/>
          <w:szCs w:val="28"/>
        </w:rPr>
        <w:t>ma</w:t>
      </w:r>
      <w:r>
        <w:rPr>
          <w:rFonts w:ascii="Century Gothic" w:hAnsi="Century Gothic" w:cs="Century Gothic"/>
          <w:sz w:val="28"/>
          <w:szCs w:val="28"/>
        </w:rPr>
        <w:t>tizz</w:t>
      </w:r>
      <w:r>
        <w:rPr>
          <w:rFonts w:ascii="Century Gothic" w:hAnsi="Century Gothic" w:cs="Century Gothic"/>
          <w:spacing w:val="1"/>
          <w:sz w:val="28"/>
          <w:szCs w:val="28"/>
        </w:rPr>
        <w:t>a</w:t>
      </w:r>
      <w:r>
        <w:rPr>
          <w:rFonts w:ascii="Century Gothic" w:hAnsi="Century Gothic" w:cs="Century Gothic"/>
          <w:sz w:val="28"/>
          <w:szCs w:val="28"/>
        </w:rPr>
        <w:t>to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e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g</w:t>
      </w:r>
      <w:r>
        <w:rPr>
          <w:rFonts w:ascii="Century Gothic" w:hAnsi="Century Gothic" w:cs="Century Gothic"/>
          <w:sz w:val="28"/>
          <w:szCs w:val="28"/>
        </w:rPr>
        <w:t>li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s</w:t>
      </w:r>
      <w:r>
        <w:rPr>
          <w:rFonts w:ascii="Century Gothic" w:hAnsi="Century Gothic" w:cs="Century Gothic"/>
          <w:spacing w:val="1"/>
          <w:sz w:val="28"/>
          <w:szCs w:val="28"/>
        </w:rPr>
        <w:t>camb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-12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comun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1"/>
          <w:sz w:val="28"/>
          <w:szCs w:val="28"/>
        </w:rPr>
        <w:t>ca</w:t>
      </w:r>
      <w:r>
        <w:rPr>
          <w:rFonts w:ascii="Century Gothic" w:hAnsi="Century Gothic" w:cs="Century Gothic"/>
          <w:sz w:val="28"/>
          <w:szCs w:val="28"/>
        </w:rPr>
        <w:t>ti</w:t>
      </w:r>
      <w:r>
        <w:rPr>
          <w:rFonts w:ascii="Century Gothic" w:hAnsi="Century Gothic" w:cs="Century Gothic"/>
          <w:spacing w:val="1"/>
          <w:sz w:val="28"/>
          <w:szCs w:val="28"/>
        </w:rPr>
        <w:t>v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avvengon</w:t>
      </w:r>
      <w:r>
        <w:rPr>
          <w:rFonts w:ascii="Century Gothic" w:hAnsi="Century Gothic" w:cs="Century Gothic"/>
          <w:sz w:val="28"/>
          <w:szCs w:val="28"/>
        </w:rPr>
        <w:t>o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s</w:t>
      </w:r>
      <w:r>
        <w:rPr>
          <w:rFonts w:ascii="Century Gothic" w:hAnsi="Century Gothic" w:cs="Century Gothic"/>
          <w:spacing w:val="1"/>
          <w:sz w:val="28"/>
          <w:szCs w:val="28"/>
        </w:rPr>
        <w:t>emp</w:t>
      </w:r>
      <w:r>
        <w:rPr>
          <w:rFonts w:ascii="Century Gothic" w:hAnsi="Century Gothic" w:cs="Century Gothic"/>
          <w:sz w:val="28"/>
          <w:szCs w:val="28"/>
        </w:rPr>
        <w:t>re</w:t>
      </w:r>
      <w:r>
        <w:rPr>
          <w:rFonts w:ascii="Century Gothic" w:hAnsi="Century Gothic" w:cs="Century Gothic"/>
          <w:spacing w:val="-11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p</w:t>
      </w:r>
      <w:r>
        <w:rPr>
          <w:rFonts w:ascii="Century Gothic" w:hAnsi="Century Gothic" w:cs="Century Gothic"/>
          <w:sz w:val="28"/>
          <w:szCs w:val="28"/>
        </w:rPr>
        <w:t>iù</w:t>
      </w:r>
      <w:r>
        <w:rPr>
          <w:rFonts w:ascii="Century Gothic" w:hAnsi="Century Gothic" w:cs="Century Gothic"/>
          <w:w w:val="99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a</w:t>
      </w:r>
      <w:r>
        <w:rPr>
          <w:rFonts w:ascii="Century Gothic" w:hAnsi="Century Gothic" w:cs="Century Gothic"/>
          <w:sz w:val="28"/>
          <w:szCs w:val="28"/>
        </w:rPr>
        <w:t>ttr</w:t>
      </w:r>
      <w:r>
        <w:rPr>
          <w:rFonts w:ascii="Century Gothic" w:hAnsi="Century Gothic" w:cs="Century Gothic"/>
          <w:spacing w:val="1"/>
          <w:sz w:val="28"/>
          <w:szCs w:val="28"/>
        </w:rPr>
        <w:t>ave</w:t>
      </w:r>
      <w:r>
        <w:rPr>
          <w:rFonts w:ascii="Century Gothic" w:hAnsi="Century Gothic" w:cs="Century Gothic"/>
          <w:sz w:val="28"/>
          <w:szCs w:val="28"/>
        </w:rPr>
        <w:t>rso</w:t>
      </w:r>
      <w:r>
        <w:rPr>
          <w:rFonts w:ascii="Century Gothic" w:hAnsi="Century Gothic" w:cs="Century Gothic"/>
          <w:spacing w:val="-15"/>
          <w:sz w:val="28"/>
          <w:szCs w:val="28"/>
        </w:rPr>
        <w:t xml:space="preserve"> </w:t>
      </w:r>
      <w:r>
        <w:rPr>
          <w:rFonts w:ascii="Century Gothic" w:hAnsi="Century Gothic" w:cs="Century Gothic"/>
          <w:sz w:val="28"/>
          <w:szCs w:val="28"/>
        </w:rPr>
        <w:t>i</w:t>
      </w:r>
      <w:r>
        <w:rPr>
          <w:rFonts w:ascii="Century Gothic" w:hAnsi="Century Gothic" w:cs="Century Gothic"/>
          <w:spacing w:val="-14"/>
          <w:sz w:val="28"/>
          <w:szCs w:val="28"/>
        </w:rPr>
        <w:t xml:space="preserve"> </w:t>
      </w:r>
      <w:r>
        <w:rPr>
          <w:rFonts w:ascii="Century Gothic" w:hAnsi="Century Gothic" w:cs="Century Gothic"/>
          <w:spacing w:val="1"/>
          <w:sz w:val="28"/>
          <w:szCs w:val="28"/>
        </w:rPr>
        <w:t>c</w:t>
      </w:r>
      <w:r>
        <w:rPr>
          <w:rFonts w:ascii="Century Gothic" w:hAnsi="Century Gothic" w:cs="Century Gothic"/>
          <w:sz w:val="28"/>
          <w:szCs w:val="28"/>
        </w:rPr>
        <w:t>o</w:t>
      </w:r>
      <w:r>
        <w:rPr>
          <w:rFonts w:ascii="Century Gothic" w:hAnsi="Century Gothic" w:cs="Century Gothic"/>
          <w:spacing w:val="1"/>
          <w:sz w:val="28"/>
          <w:szCs w:val="28"/>
        </w:rPr>
        <w:t>mp</w:t>
      </w:r>
      <w:r>
        <w:rPr>
          <w:rFonts w:ascii="Century Gothic" w:hAnsi="Century Gothic" w:cs="Century Gothic"/>
          <w:sz w:val="28"/>
          <w:szCs w:val="28"/>
        </w:rPr>
        <w:t>ut</w:t>
      </w:r>
      <w:r>
        <w:rPr>
          <w:rFonts w:ascii="Century Gothic" w:hAnsi="Century Gothic" w:cs="Century Gothic"/>
          <w:spacing w:val="1"/>
          <w:sz w:val="28"/>
          <w:szCs w:val="28"/>
        </w:rPr>
        <w:t>e</w:t>
      </w:r>
      <w:r>
        <w:rPr>
          <w:rFonts w:ascii="Century Gothic" w:hAnsi="Century Gothic" w:cs="Century Gothic"/>
          <w:sz w:val="28"/>
          <w:szCs w:val="28"/>
        </w:rPr>
        <w:t>r.</w:t>
      </w:r>
    </w:p>
    <w:p w:rsidR="00930250" w:rsidRDefault="00930250">
      <w:pPr>
        <w:kinsoku w:val="0"/>
        <w:overflowPunct w:val="0"/>
        <w:spacing w:before="8" w:line="190" w:lineRule="exact"/>
        <w:rPr>
          <w:sz w:val="19"/>
          <w:szCs w:val="19"/>
        </w:rPr>
      </w:pPr>
    </w:p>
    <w:p w:rsidR="00930250" w:rsidRDefault="00F936A3">
      <w:pPr>
        <w:pStyle w:val="Corpotesto"/>
        <w:kinsoku w:val="0"/>
        <w:overflowPunct w:val="0"/>
        <w:ind w:left="995" w:right="504" w:firstLine="0"/>
      </w:pPr>
      <w:r>
        <w:rPr>
          <w:noProof/>
        </w:rPr>
        <w:pict>
          <v:rect id="_x0000_s1037" style="position:absolute;left:0;text-align:left;margin-left:38.7pt;margin-top:-1.5pt;width:226.3pt;height:81.1pt;z-index:-251664896;mso-position-horizontal-relative:page" o:allowincell="f" fillcolor="#900" stroked="f">
            <v:path arrowok="t"/>
            <w10:wrap anchorx="page"/>
          </v:rect>
        </w:pict>
      </w:r>
      <w:r w:rsidR="00A47AED">
        <w:t>Si</w:t>
      </w:r>
      <w:r w:rsidR="00A47AED">
        <w:rPr>
          <w:spacing w:val="-9"/>
        </w:rPr>
        <w:t xml:space="preserve"> </w:t>
      </w:r>
      <w:r w:rsidR="00A47AED">
        <w:t>è</w:t>
      </w:r>
      <w:r w:rsidR="00A47AED">
        <w:rPr>
          <w:spacing w:val="-9"/>
        </w:rPr>
        <w:t xml:space="preserve"> </w:t>
      </w:r>
      <w:r w:rsidR="00A47AED">
        <w:rPr>
          <w:spacing w:val="1"/>
        </w:rPr>
        <w:t>da</w:t>
      </w:r>
      <w:r w:rsidR="00A47AED">
        <w:t>to</w:t>
      </w:r>
      <w:r w:rsidR="00A47AED">
        <w:rPr>
          <w:spacing w:val="-9"/>
        </w:rPr>
        <w:t xml:space="preserve"> </w:t>
      </w:r>
      <w:r w:rsidR="00A47AED">
        <w:rPr>
          <w:spacing w:val="1"/>
        </w:rPr>
        <w:t>pa</w:t>
      </w:r>
      <w:r w:rsidR="00A47AED">
        <w:t>rti</w:t>
      </w:r>
      <w:r w:rsidR="00A47AED">
        <w:rPr>
          <w:spacing w:val="1"/>
        </w:rPr>
        <w:t>co</w:t>
      </w:r>
      <w:r w:rsidR="00A47AED">
        <w:t>l</w:t>
      </w:r>
      <w:r w:rsidR="00A47AED">
        <w:rPr>
          <w:spacing w:val="1"/>
        </w:rPr>
        <w:t>a</w:t>
      </w:r>
      <w:r w:rsidR="00A47AED">
        <w:t>re</w:t>
      </w:r>
      <w:r w:rsidR="00A47AED">
        <w:rPr>
          <w:spacing w:val="-9"/>
        </w:rPr>
        <w:t xml:space="preserve"> </w:t>
      </w:r>
      <w:r w:rsidR="00A47AED">
        <w:t>rili</w:t>
      </w:r>
      <w:r w:rsidR="00A47AED">
        <w:rPr>
          <w:spacing w:val="1"/>
        </w:rPr>
        <w:t>ev</w:t>
      </w:r>
      <w:r w:rsidR="00A47AED">
        <w:t>o</w:t>
      </w:r>
      <w:r w:rsidR="00A47AED">
        <w:rPr>
          <w:spacing w:val="-9"/>
        </w:rPr>
        <w:t xml:space="preserve"> </w:t>
      </w:r>
      <w:r w:rsidR="00A47AED">
        <w:rPr>
          <w:spacing w:val="1"/>
        </w:rPr>
        <w:t>a</w:t>
      </w:r>
      <w:r w:rsidR="00A47AED">
        <w:t>lla</w:t>
      </w:r>
      <w:r w:rsidR="00A47AED">
        <w:rPr>
          <w:spacing w:val="-7"/>
        </w:rPr>
        <w:t xml:space="preserve"> </w:t>
      </w:r>
      <w:r w:rsidR="00A47AED">
        <w:rPr>
          <w:b/>
          <w:bCs/>
        </w:rPr>
        <w:t>f</w:t>
      </w:r>
      <w:r w:rsidR="00A47AED">
        <w:rPr>
          <w:b/>
          <w:bCs/>
          <w:spacing w:val="1"/>
        </w:rPr>
        <w:t>a</w:t>
      </w:r>
      <w:r w:rsidR="00A47AED">
        <w:rPr>
          <w:b/>
          <w:bCs/>
        </w:rPr>
        <w:t>cilit</w:t>
      </w:r>
      <w:r w:rsidR="00A47AED">
        <w:rPr>
          <w:b/>
          <w:bCs/>
          <w:spacing w:val="1"/>
        </w:rPr>
        <w:t>a</w:t>
      </w:r>
      <w:r w:rsidR="00A47AED">
        <w:rPr>
          <w:b/>
          <w:bCs/>
        </w:rPr>
        <w:t>zione</w:t>
      </w:r>
      <w:r w:rsidR="00A47AED">
        <w:rPr>
          <w:b/>
          <w:bCs/>
          <w:spacing w:val="-9"/>
        </w:rPr>
        <w:t xml:space="preserve"> </w:t>
      </w:r>
      <w:r w:rsidR="00A47AED">
        <w:t>sia</w:t>
      </w:r>
      <w:r w:rsidR="00A47AED">
        <w:rPr>
          <w:spacing w:val="-8"/>
        </w:rPr>
        <w:t xml:space="preserve"> </w:t>
      </w:r>
      <w:r w:rsidR="00A47AED">
        <w:rPr>
          <w:spacing w:val="1"/>
        </w:rPr>
        <w:t>n</w:t>
      </w:r>
      <w:r w:rsidR="00A47AED">
        <w:t>ell’uso</w:t>
      </w:r>
      <w:r w:rsidR="00A47AED">
        <w:rPr>
          <w:spacing w:val="-9"/>
        </w:rPr>
        <w:t xml:space="preserve"> </w:t>
      </w:r>
      <w:r w:rsidR="00A47AED">
        <w:rPr>
          <w:spacing w:val="1"/>
        </w:rPr>
        <w:t>d</w:t>
      </w:r>
      <w:r w:rsidR="00A47AED">
        <w:t>ello</w:t>
      </w:r>
      <w:r w:rsidR="00A47AED">
        <w:rPr>
          <w:spacing w:val="-9"/>
        </w:rPr>
        <w:t xml:space="preserve"> </w:t>
      </w:r>
      <w:r w:rsidR="00A47AED">
        <w:t>stru</w:t>
      </w:r>
      <w:r w:rsidR="00A47AED">
        <w:rPr>
          <w:spacing w:val="1"/>
        </w:rPr>
        <w:t>m</w:t>
      </w:r>
      <w:r w:rsidR="00A47AED">
        <w:t>e</w:t>
      </w:r>
      <w:r w:rsidR="00A47AED">
        <w:rPr>
          <w:spacing w:val="1"/>
        </w:rPr>
        <w:t>n</w:t>
      </w:r>
      <w:r w:rsidR="00A47AED">
        <w:t>to</w:t>
      </w:r>
      <w:r w:rsidR="00A47AED">
        <w:rPr>
          <w:w w:val="99"/>
        </w:rPr>
        <w:t xml:space="preserve"> </w:t>
      </w:r>
      <w:r w:rsidR="00A47AED">
        <w:t>i</w:t>
      </w:r>
      <w:r w:rsidR="00A47AED">
        <w:rPr>
          <w:spacing w:val="1"/>
        </w:rPr>
        <w:t>n</w:t>
      </w:r>
      <w:r w:rsidR="00A47AED">
        <w:t>f</w:t>
      </w:r>
      <w:r w:rsidR="00A47AED">
        <w:rPr>
          <w:spacing w:val="1"/>
        </w:rPr>
        <w:t>o</w:t>
      </w:r>
      <w:r w:rsidR="00A47AED">
        <w:t>r</w:t>
      </w:r>
      <w:r w:rsidR="00A47AED">
        <w:rPr>
          <w:spacing w:val="1"/>
        </w:rPr>
        <w:t>ma</w:t>
      </w:r>
      <w:r w:rsidR="00A47AED">
        <w:t>ti</w:t>
      </w:r>
      <w:r w:rsidR="00A47AED">
        <w:rPr>
          <w:spacing w:val="1"/>
        </w:rPr>
        <w:t>c</w:t>
      </w:r>
      <w:r w:rsidR="00A47AED">
        <w:t>o</w:t>
      </w:r>
      <w:r w:rsidR="00A47AED">
        <w:rPr>
          <w:spacing w:val="-9"/>
        </w:rPr>
        <w:t xml:space="preserve"> </w:t>
      </w:r>
      <w:r w:rsidR="00A47AED">
        <w:t>(</w:t>
      </w:r>
      <w:r w:rsidR="00A47AED">
        <w:rPr>
          <w:spacing w:val="1"/>
        </w:rPr>
        <w:t>p</w:t>
      </w:r>
      <w:r w:rsidR="00A47AED">
        <w:t>o</w:t>
      </w:r>
      <w:r w:rsidR="00A47AED">
        <w:rPr>
          <w:spacing w:val="1"/>
        </w:rPr>
        <w:t>c</w:t>
      </w:r>
      <w:r w:rsidR="00A47AED">
        <w:t>hi</w:t>
      </w:r>
      <w:r w:rsidR="00A47AED">
        <w:rPr>
          <w:spacing w:val="-10"/>
        </w:rPr>
        <w:t xml:space="preserve"> </w:t>
      </w:r>
      <w:r w:rsidR="00A47AED">
        <w:rPr>
          <w:spacing w:val="1"/>
        </w:rPr>
        <w:t>c</w:t>
      </w:r>
      <w:r w:rsidR="00A47AED">
        <w:t>o</w:t>
      </w:r>
      <w:r w:rsidR="00A47AED">
        <w:rPr>
          <w:spacing w:val="1"/>
        </w:rPr>
        <w:t>ma</w:t>
      </w:r>
      <w:r w:rsidR="00A47AED">
        <w:t>n</w:t>
      </w:r>
      <w:r w:rsidR="00A47AED">
        <w:rPr>
          <w:spacing w:val="1"/>
        </w:rPr>
        <w:t>d</w:t>
      </w:r>
      <w:r w:rsidR="00A47AED">
        <w:t>i</w:t>
      </w:r>
      <w:r w:rsidR="00A47AED">
        <w:rPr>
          <w:spacing w:val="-9"/>
        </w:rPr>
        <w:t xml:space="preserve"> </w:t>
      </w:r>
      <w:r w:rsidR="00A47AED">
        <w:t>e</w:t>
      </w:r>
      <w:r w:rsidR="00A47AED">
        <w:rPr>
          <w:spacing w:val="-10"/>
        </w:rPr>
        <w:t xml:space="preserve"> </w:t>
      </w:r>
      <w:r w:rsidR="00A47AED">
        <w:t>nu</w:t>
      </w:r>
      <w:r w:rsidR="00A47AED">
        <w:rPr>
          <w:spacing w:val="1"/>
        </w:rPr>
        <w:t>me</w:t>
      </w:r>
      <w:r w:rsidR="00A47AED">
        <w:t>rose</w:t>
      </w:r>
      <w:r w:rsidR="00A47AED">
        <w:rPr>
          <w:spacing w:val="-9"/>
        </w:rPr>
        <w:t xml:space="preserve"> </w:t>
      </w:r>
      <w:proofErr w:type="spellStart"/>
      <w:r w:rsidR="00A47AED">
        <w:t>routin</w:t>
      </w:r>
      <w:r w:rsidR="00A47AED">
        <w:rPr>
          <w:spacing w:val="1"/>
        </w:rPr>
        <w:t>e</w:t>
      </w:r>
      <w:r w:rsidR="00A47AED">
        <w:t>s</w:t>
      </w:r>
      <w:proofErr w:type="spellEnd"/>
      <w:r w:rsidR="00A47AED">
        <w:t>)</w:t>
      </w:r>
      <w:r w:rsidR="00A47AED">
        <w:rPr>
          <w:spacing w:val="-10"/>
        </w:rPr>
        <w:t xml:space="preserve"> </w:t>
      </w:r>
      <w:r w:rsidR="00A47AED">
        <w:t>sia</w:t>
      </w:r>
      <w:r w:rsidR="00A47AED">
        <w:rPr>
          <w:spacing w:val="-9"/>
        </w:rPr>
        <w:t xml:space="preserve"> </w:t>
      </w:r>
      <w:r w:rsidR="00A47AED">
        <w:t>n</w:t>
      </w:r>
      <w:r w:rsidR="00A47AED">
        <w:rPr>
          <w:spacing w:val="1"/>
        </w:rPr>
        <w:t>e</w:t>
      </w:r>
      <w:r w:rsidR="00A47AED">
        <w:t>lla</w:t>
      </w:r>
      <w:r w:rsidR="00A47AED">
        <w:rPr>
          <w:spacing w:val="-10"/>
        </w:rPr>
        <w:t xml:space="preserve"> </w:t>
      </w:r>
      <w:r w:rsidR="00A47AED">
        <w:t>s</w:t>
      </w:r>
      <w:r w:rsidR="00A47AED">
        <w:rPr>
          <w:spacing w:val="1"/>
        </w:rPr>
        <w:t>ce</w:t>
      </w:r>
      <w:r w:rsidR="00A47AED">
        <w:t>lta</w:t>
      </w:r>
      <w:r w:rsidR="00A47AED">
        <w:rPr>
          <w:spacing w:val="-10"/>
        </w:rPr>
        <w:t xml:space="preserve"> </w:t>
      </w:r>
      <w:r w:rsidR="00A47AED">
        <w:rPr>
          <w:spacing w:val="1"/>
        </w:rPr>
        <w:t>del</w:t>
      </w:r>
      <w:r w:rsidR="00A47AED">
        <w:rPr>
          <w:spacing w:val="1"/>
          <w:w w:val="99"/>
        </w:rPr>
        <w:t xml:space="preserve"> </w:t>
      </w:r>
      <w:r w:rsidR="00A47AED">
        <w:t>lessico</w:t>
      </w:r>
      <w:r w:rsidR="00A47AED">
        <w:rPr>
          <w:spacing w:val="-8"/>
        </w:rPr>
        <w:t xml:space="preserve"> </w:t>
      </w:r>
      <w:r w:rsidR="00A47AED">
        <w:t>(lessico</w:t>
      </w:r>
      <w:r w:rsidR="00A47AED">
        <w:rPr>
          <w:spacing w:val="-8"/>
        </w:rPr>
        <w:t xml:space="preserve"> </w:t>
      </w:r>
      <w:r w:rsidR="00A47AED">
        <w:rPr>
          <w:spacing w:val="1"/>
        </w:rPr>
        <w:t>d</w:t>
      </w:r>
      <w:r w:rsidR="00A47AED">
        <w:t>i</w:t>
      </w:r>
      <w:r w:rsidR="00A47AED">
        <w:rPr>
          <w:spacing w:val="-8"/>
        </w:rPr>
        <w:t xml:space="preserve"> </w:t>
      </w:r>
      <w:r w:rsidR="00A47AED">
        <w:rPr>
          <w:spacing w:val="1"/>
        </w:rPr>
        <w:t>ba</w:t>
      </w:r>
      <w:r w:rsidR="00A47AED">
        <w:t>se</w:t>
      </w:r>
      <w:r w:rsidR="00A47AED">
        <w:rPr>
          <w:spacing w:val="-7"/>
        </w:rPr>
        <w:t xml:space="preserve"> </w:t>
      </w:r>
      <w:r w:rsidR="00A47AED">
        <w:t>e</w:t>
      </w:r>
      <w:r w:rsidR="00A47AED">
        <w:rPr>
          <w:spacing w:val="-8"/>
        </w:rPr>
        <w:t xml:space="preserve"> </w:t>
      </w:r>
      <w:r w:rsidR="00A47AED">
        <w:rPr>
          <w:spacing w:val="1"/>
        </w:rPr>
        <w:t>a</w:t>
      </w:r>
      <w:r w:rsidR="00A47AED">
        <w:t>d</w:t>
      </w:r>
      <w:r w:rsidR="00A47AED">
        <w:rPr>
          <w:spacing w:val="-7"/>
        </w:rPr>
        <w:t xml:space="preserve"> </w:t>
      </w:r>
      <w:r w:rsidR="00A47AED">
        <w:rPr>
          <w:spacing w:val="1"/>
        </w:rPr>
        <w:t>a</w:t>
      </w:r>
      <w:r w:rsidR="00A47AED">
        <w:t>lta</w:t>
      </w:r>
      <w:r w:rsidR="00A47AED">
        <w:rPr>
          <w:spacing w:val="-7"/>
        </w:rPr>
        <w:t xml:space="preserve"> </w:t>
      </w:r>
      <w:r w:rsidR="00A47AED">
        <w:t>fr</w:t>
      </w:r>
      <w:r w:rsidR="00A47AED">
        <w:rPr>
          <w:spacing w:val="1"/>
        </w:rPr>
        <w:t>eq</w:t>
      </w:r>
      <w:r w:rsidR="00A47AED">
        <w:t>uenz</w:t>
      </w:r>
      <w:r w:rsidR="00A47AED">
        <w:rPr>
          <w:spacing w:val="1"/>
        </w:rPr>
        <w:t>a</w:t>
      </w:r>
      <w:r w:rsidR="00A47AED">
        <w:t>).</w:t>
      </w:r>
    </w:p>
    <w:p w:rsidR="00930250" w:rsidRDefault="00930250">
      <w:pPr>
        <w:kinsoku w:val="0"/>
        <w:overflowPunct w:val="0"/>
        <w:spacing w:before="4" w:line="150" w:lineRule="exact"/>
        <w:rPr>
          <w:sz w:val="15"/>
          <w:szCs w:val="15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kinsoku w:val="0"/>
        <w:overflowPunct w:val="0"/>
        <w:spacing w:line="340" w:lineRule="exact"/>
        <w:ind w:left="995" w:right="702" w:firstLine="0"/>
      </w:pPr>
      <w:r>
        <w:t>I</w:t>
      </w:r>
      <w:r>
        <w:rPr>
          <w:spacing w:val="-9"/>
        </w:rPr>
        <w:t xml:space="preserve"> </w:t>
      </w:r>
      <w:r>
        <w:rPr>
          <w:spacing w:val="1"/>
        </w:rPr>
        <w:t>ma</w:t>
      </w:r>
      <w:r>
        <w:t>t</w:t>
      </w:r>
      <w:r>
        <w:rPr>
          <w:spacing w:val="1"/>
        </w:rPr>
        <w:t>e</w:t>
      </w:r>
      <w:r>
        <w:t>ri</w:t>
      </w:r>
      <w:r>
        <w:rPr>
          <w:spacing w:val="1"/>
        </w:rPr>
        <w:t>a</w:t>
      </w:r>
      <w:r>
        <w:t>li</w:t>
      </w:r>
      <w:r>
        <w:rPr>
          <w:spacing w:val="-10"/>
        </w:rPr>
        <w:t xml:space="preserve"> </w:t>
      </w:r>
      <w:r>
        <w:t>si</w:t>
      </w:r>
      <w:r>
        <w:rPr>
          <w:spacing w:val="-8"/>
        </w:rPr>
        <w:t xml:space="preserve"> </w:t>
      </w:r>
      <w:r>
        <w:rPr>
          <w:spacing w:val="1"/>
        </w:rPr>
        <w:t>p</w:t>
      </w:r>
      <w:r>
        <w:t>r</w:t>
      </w:r>
      <w:r>
        <w:rPr>
          <w:spacing w:val="1"/>
        </w:rPr>
        <w:t>e</w:t>
      </w:r>
      <w:r>
        <w:t>st</w:t>
      </w:r>
      <w:r>
        <w:rPr>
          <w:spacing w:val="1"/>
        </w:rPr>
        <w:t>an</w:t>
      </w:r>
      <w:r>
        <w:t>o</w:t>
      </w:r>
      <w:r>
        <w:rPr>
          <w:spacing w:val="-9"/>
        </w:rPr>
        <w:t xml:space="preserve"> </w:t>
      </w:r>
      <w:r>
        <w:rPr>
          <w:spacing w:val="1"/>
        </w:rPr>
        <w:t>a</w:t>
      </w:r>
      <w:r>
        <w:t>d</w:t>
      </w:r>
      <w:r>
        <w:rPr>
          <w:spacing w:val="-8"/>
        </w:rPr>
        <w:t xml:space="preserve"> </w:t>
      </w:r>
      <w:r>
        <w:t>u</w:t>
      </w:r>
      <w:r>
        <w:rPr>
          <w:spacing w:val="1"/>
        </w:rPr>
        <w:t>n</w:t>
      </w:r>
      <w:r>
        <w:t>a</w:t>
      </w:r>
      <w:r>
        <w:rPr>
          <w:spacing w:val="-7"/>
        </w:rPr>
        <w:t xml:space="preserve"> </w:t>
      </w:r>
      <w:r>
        <w:t>certa</w:t>
      </w:r>
      <w:r>
        <w:rPr>
          <w:spacing w:val="-8"/>
        </w:rPr>
        <w:t xml:space="preserve"> </w:t>
      </w:r>
      <w:r>
        <w:rPr>
          <w:b/>
          <w:bCs/>
        </w:rPr>
        <w:t>fl</w:t>
      </w:r>
      <w:r>
        <w:rPr>
          <w:b/>
          <w:bCs/>
          <w:spacing w:val="1"/>
        </w:rPr>
        <w:t>e</w:t>
      </w:r>
      <w:r>
        <w:rPr>
          <w:b/>
          <w:bCs/>
        </w:rPr>
        <w:t>ssi</w:t>
      </w:r>
      <w:r>
        <w:rPr>
          <w:b/>
          <w:bCs/>
          <w:spacing w:val="1"/>
        </w:rPr>
        <w:t>b</w:t>
      </w:r>
      <w:r>
        <w:rPr>
          <w:b/>
          <w:bCs/>
        </w:rPr>
        <w:t>ilità</w:t>
      </w:r>
      <w:r>
        <w:rPr>
          <w:b/>
          <w:bCs/>
          <w:spacing w:val="-9"/>
        </w:rPr>
        <w:t xml:space="preserve"> </w:t>
      </w:r>
      <w:r>
        <w:t>nell’utilizzo</w:t>
      </w:r>
      <w:r>
        <w:rPr>
          <w:spacing w:val="-8"/>
        </w:rPr>
        <w:t xml:space="preserve"> </w:t>
      </w:r>
      <w:r>
        <w:t>e</w:t>
      </w:r>
      <w:r>
        <w:rPr>
          <w:spacing w:val="-9"/>
        </w:rPr>
        <w:t xml:space="preserve"> </w:t>
      </w:r>
      <w:r>
        <w:t>so</w:t>
      </w:r>
      <w:r>
        <w:rPr>
          <w:spacing w:val="1"/>
        </w:rPr>
        <w:t>p</w:t>
      </w:r>
      <w:r>
        <w:t>r</w:t>
      </w:r>
      <w:r>
        <w:rPr>
          <w:spacing w:val="1"/>
        </w:rPr>
        <w:t>a</w:t>
      </w:r>
      <w:r>
        <w:t>ttutto</w:t>
      </w:r>
      <w:r>
        <w:rPr>
          <w:w w:val="99"/>
        </w:rPr>
        <w:t xml:space="preserve"> </w:t>
      </w:r>
      <w:r>
        <w:rPr>
          <w:spacing w:val="1"/>
        </w:rPr>
        <w:t>a</w:t>
      </w:r>
      <w:r>
        <w:t>lla</w:t>
      </w:r>
      <w:r>
        <w:rPr>
          <w:spacing w:val="-9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"/>
        </w:rPr>
        <w:t>q</w:t>
      </w:r>
      <w:r>
        <w:t>uista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8"/>
        </w:rPr>
        <w:t xml:space="preserve"> </w:t>
      </w:r>
      <w:r>
        <w:rPr>
          <w:b/>
          <w:bCs/>
          <w:spacing w:val="1"/>
        </w:rPr>
        <w:t>a</w:t>
      </w:r>
      <w:r>
        <w:rPr>
          <w:b/>
          <w:bCs/>
        </w:rPr>
        <w:t>ut</w:t>
      </w:r>
      <w:r>
        <w:rPr>
          <w:b/>
          <w:bCs/>
          <w:spacing w:val="1"/>
        </w:rPr>
        <w:t>o</w:t>
      </w:r>
      <w:r>
        <w:rPr>
          <w:b/>
          <w:bCs/>
        </w:rPr>
        <w:t>n</w:t>
      </w:r>
      <w:r>
        <w:rPr>
          <w:b/>
          <w:bCs/>
          <w:spacing w:val="1"/>
        </w:rPr>
        <w:t>om</w:t>
      </w:r>
      <w:r>
        <w:rPr>
          <w:b/>
          <w:bCs/>
        </w:rPr>
        <w:t>ia</w:t>
      </w:r>
      <w:r>
        <w:rPr>
          <w:b/>
          <w:bCs/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t>fronte</w:t>
      </w:r>
      <w:r>
        <w:rPr>
          <w:spacing w:val="-9"/>
        </w:rPr>
        <w:t xml:space="preserve"> </w:t>
      </w:r>
      <w:r>
        <w:rPr>
          <w:spacing w:val="1"/>
        </w:rPr>
        <w:t>a</w:t>
      </w:r>
      <w:r>
        <w:t>i</w:t>
      </w:r>
      <w:r>
        <w:rPr>
          <w:spacing w:val="-8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1"/>
        </w:rPr>
        <w:t>mp</w:t>
      </w:r>
      <w:r>
        <w:t>iti</w:t>
      </w:r>
      <w:r>
        <w:rPr>
          <w:spacing w:val="-9"/>
        </w:rPr>
        <w:t xml:space="preserve"> </w:t>
      </w:r>
      <w:r>
        <w:rPr>
          <w:spacing w:val="1"/>
        </w:rPr>
        <w:t>p</w:t>
      </w:r>
      <w:r>
        <w:t>ro</w:t>
      </w:r>
      <w:r>
        <w:rPr>
          <w:spacing w:val="1"/>
        </w:rPr>
        <w:t>p</w:t>
      </w:r>
      <w:r>
        <w:t>osti.</w:t>
      </w:r>
    </w:p>
    <w:p w:rsidR="00930250" w:rsidRDefault="00930250">
      <w:pPr>
        <w:pStyle w:val="Corpotesto"/>
        <w:kinsoku w:val="0"/>
        <w:overflowPunct w:val="0"/>
        <w:spacing w:line="340" w:lineRule="exact"/>
        <w:ind w:left="995" w:right="702" w:firstLine="0"/>
        <w:sectPr w:rsidR="00930250">
          <w:type w:val="continuous"/>
          <w:pgSz w:w="16840" w:h="11900" w:orient="landscape"/>
          <w:pgMar w:top="1100" w:right="740" w:bottom="280" w:left="460" w:header="720" w:footer="720" w:gutter="0"/>
          <w:cols w:num="2" w:space="720" w:equalWidth="0">
            <w:col w:w="4487" w:space="40"/>
            <w:col w:w="11113"/>
          </w:cols>
          <w:noEndnote/>
        </w:sectPr>
      </w:pPr>
    </w:p>
    <w:p w:rsidR="00930250" w:rsidRDefault="00930250">
      <w:pPr>
        <w:kinsoku w:val="0"/>
        <w:overflowPunct w:val="0"/>
        <w:spacing w:before="5" w:line="280" w:lineRule="exact"/>
        <w:rPr>
          <w:sz w:val="28"/>
          <w:szCs w:val="28"/>
        </w:rPr>
      </w:pPr>
    </w:p>
    <w:p w:rsidR="00930250" w:rsidRDefault="00F936A3">
      <w:pPr>
        <w:kinsoku w:val="0"/>
        <w:overflowPunct w:val="0"/>
        <w:ind w:left="271"/>
        <w:rPr>
          <w:sz w:val="20"/>
          <w:szCs w:val="20"/>
        </w:rPr>
      </w:pPr>
      <w:r>
        <w:rPr>
          <w:noProof/>
        </w:rPr>
        <w:pict>
          <v:rect id="_x0000_s1038" style="position:absolute;left:0;text-align:left;margin-left:35.8pt;margin-top:187.85pt;width:198pt;height:87.35pt;z-index:-251662848;mso-position-horizontal-relative:page" o:allowincell="f" fillcolor="#900" stroked="f">
            <v:path arrowok="t"/>
            <w10:wrap anchorx="page"/>
          </v:rect>
        </w:pict>
      </w:r>
      <w:r w:rsidR="00E86BAE">
        <w:rPr>
          <w:noProof/>
        </w:rPr>
        <w:drawing>
          <wp:inline distT="0" distB="0" distL="0" distR="0">
            <wp:extent cx="2486025" cy="1752600"/>
            <wp:effectExtent l="19050" t="0" r="9525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250" w:rsidRDefault="00930250">
      <w:pPr>
        <w:kinsoku w:val="0"/>
        <w:overflowPunct w:val="0"/>
        <w:spacing w:line="120" w:lineRule="exact"/>
        <w:rPr>
          <w:sz w:val="12"/>
          <w:szCs w:val="12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Titolo21"/>
        <w:kinsoku w:val="0"/>
        <w:overflowPunct w:val="0"/>
        <w:ind w:right="319"/>
        <w:jc w:val="right"/>
        <w:outlineLvl w:val="9"/>
        <w:rPr>
          <w:b w:val="0"/>
          <w:bCs w:val="0"/>
          <w:color w:val="000000"/>
        </w:rPr>
      </w:pPr>
      <w:r>
        <w:rPr>
          <w:color w:val="FFFFFF"/>
          <w:spacing w:val="-1"/>
        </w:rPr>
        <w:t>CD1</w:t>
      </w:r>
    </w:p>
    <w:p w:rsidR="00930250" w:rsidRDefault="00A47AED">
      <w:pPr>
        <w:kinsoku w:val="0"/>
        <w:overflowPunct w:val="0"/>
        <w:spacing w:before="18"/>
        <w:ind w:right="118"/>
        <w:jc w:val="right"/>
        <w:rPr>
          <w:rFonts w:ascii="Century Gothic" w:hAnsi="Century Gothic" w:cs="Century Gothic"/>
          <w:color w:val="000000"/>
          <w:sz w:val="48"/>
          <w:szCs w:val="48"/>
        </w:rPr>
      </w:pPr>
      <w:r>
        <w:rPr>
          <w:w w:val="95"/>
        </w:rPr>
        <w:br w:type="column"/>
      </w:r>
      <w:r>
        <w:rPr>
          <w:rFonts w:ascii="Century Gothic" w:hAnsi="Century Gothic" w:cs="Century Gothic"/>
          <w:color w:val="990000"/>
          <w:w w:val="95"/>
          <w:sz w:val="48"/>
          <w:szCs w:val="48"/>
        </w:rPr>
        <w:lastRenderedPageBreak/>
        <w:t>Con</w:t>
      </w:r>
      <w:r>
        <w:rPr>
          <w:rFonts w:ascii="Century Gothic" w:hAnsi="Century Gothic" w:cs="Century Gothic"/>
          <w:color w:val="990000"/>
          <w:spacing w:val="-1"/>
          <w:w w:val="95"/>
          <w:sz w:val="48"/>
          <w:szCs w:val="48"/>
        </w:rPr>
        <w:t>t</w:t>
      </w:r>
      <w:r>
        <w:rPr>
          <w:rFonts w:ascii="Century Gothic" w:hAnsi="Century Gothic" w:cs="Century Gothic"/>
          <w:color w:val="990000"/>
          <w:w w:val="95"/>
          <w:sz w:val="48"/>
          <w:szCs w:val="48"/>
        </w:rPr>
        <w:t>enu</w:t>
      </w:r>
      <w:r>
        <w:rPr>
          <w:rFonts w:ascii="Century Gothic" w:hAnsi="Century Gothic" w:cs="Century Gothic"/>
          <w:color w:val="990000"/>
          <w:spacing w:val="-1"/>
          <w:w w:val="95"/>
          <w:sz w:val="48"/>
          <w:szCs w:val="48"/>
        </w:rPr>
        <w:t>t</w:t>
      </w:r>
      <w:r>
        <w:rPr>
          <w:rFonts w:ascii="Century Gothic" w:hAnsi="Century Gothic" w:cs="Century Gothic"/>
          <w:color w:val="990000"/>
          <w:w w:val="95"/>
          <w:sz w:val="48"/>
          <w:szCs w:val="48"/>
        </w:rPr>
        <w:t>i</w:t>
      </w:r>
    </w:p>
    <w:p w:rsidR="00930250" w:rsidRDefault="00930250">
      <w:pPr>
        <w:kinsoku w:val="0"/>
        <w:overflowPunct w:val="0"/>
        <w:spacing w:before="4" w:line="180" w:lineRule="exact"/>
        <w:rPr>
          <w:sz w:val="18"/>
          <w:szCs w:val="18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kinsoku w:val="0"/>
        <w:overflowPunct w:val="0"/>
        <w:ind w:left="271" w:right="287" w:firstLine="0"/>
        <w:rPr>
          <w:color w:val="000000"/>
        </w:rPr>
      </w:pPr>
      <w:r>
        <w:rPr>
          <w:color w:val="333333"/>
        </w:rPr>
        <w:t>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ma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ri</w:t>
      </w:r>
      <w:r>
        <w:rPr>
          <w:color w:val="333333"/>
          <w:spacing w:val="1"/>
        </w:rPr>
        <w:t>a</w:t>
      </w:r>
      <w:r>
        <w:rPr>
          <w:color w:val="333333"/>
        </w:rPr>
        <w:t>li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</w:t>
      </w:r>
      <w:r>
        <w:rPr>
          <w:color w:val="333333"/>
          <w:spacing w:val="1"/>
        </w:rPr>
        <w:t>on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r</w:t>
      </w:r>
      <w:r>
        <w:rPr>
          <w:color w:val="333333"/>
          <w:spacing w:val="1"/>
        </w:rPr>
        <w:t>a</w:t>
      </w:r>
      <w:r>
        <w:rPr>
          <w:color w:val="333333"/>
        </w:rPr>
        <w:t>cc</w:t>
      </w:r>
      <w:r>
        <w:rPr>
          <w:color w:val="333333"/>
          <w:spacing w:val="1"/>
        </w:rPr>
        <w:t>o</w:t>
      </w:r>
      <w:r>
        <w:rPr>
          <w:color w:val="333333"/>
        </w:rPr>
        <w:t>lti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ue</w:t>
      </w:r>
      <w:r>
        <w:rPr>
          <w:color w:val="333333"/>
          <w:spacing w:val="-8"/>
        </w:rPr>
        <w:t xml:space="preserve"> </w:t>
      </w:r>
      <w:proofErr w:type="spellStart"/>
      <w:r>
        <w:rPr>
          <w:color w:val="333333"/>
          <w:spacing w:val="1"/>
        </w:rPr>
        <w:t>C</w:t>
      </w:r>
      <w:r>
        <w:rPr>
          <w:color w:val="333333"/>
        </w:rPr>
        <w:t>d</w:t>
      </w:r>
      <w:proofErr w:type="spellEnd"/>
      <w:r>
        <w:rPr>
          <w:color w:val="333333"/>
          <w:spacing w:val="-6"/>
        </w:rPr>
        <w:t xml:space="preserve"> </w:t>
      </w:r>
      <w:r>
        <w:rPr>
          <w:color w:val="333333"/>
        </w:rPr>
        <w:t>r</w:t>
      </w:r>
      <w:r>
        <w:rPr>
          <w:color w:val="333333"/>
          <w:spacing w:val="1"/>
        </w:rPr>
        <w:t>om</w:t>
      </w:r>
      <w:r>
        <w:rPr>
          <w:color w:val="333333"/>
        </w:rPr>
        <w:t>,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1"/>
        </w:rPr>
        <w:t>h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1"/>
        </w:rPr>
        <w:t>omp</w:t>
      </w:r>
      <w:r>
        <w:rPr>
          <w:color w:val="333333"/>
        </w:rPr>
        <w:t>r</w:t>
      </w:r>
      <w:r>
        <w:rPr>
          <w:color w:val="333333"/>
          <w:spacing w:val="1"/>
        </w:rPr>
        <w:t>endon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Un</w:t>
      </w:r>
      <w:r>
        <w:rPr>
          <w:color w:val="333333"/>
        </w:rPr>
        <w:t>ità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app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n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1"/>
        </w:rPr>
        <w:t>me</w:t>
      </w:r>
      <w:r>
        <w:rPr>
          <w:color w:val="333333"/>
        </w:rPr>
        <w:t>nto,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e</w:t>
      </w:r>
      <w:r>
        <w:rPr>
          <w:color w:val="333333"/>
        </w:rPr>
        <w:t>s</w:t>
      </w:r>
      <w:r>
        <w:rPr>
          <w:color w:val="333333"/>
          <w:spacing w:val="1"/>
        </w:rPr>
        <w:t>e</w:t>
      </w:r>
      <w:r>
        <w:rPr>
          <w:color w:val="333333"/>
        </w:rPr>
        <w:t>r</w:t>
      </w:r>
      <w:r>
        <w:rPr>
          <w:color w:val="333333"/>
          <w:spacing w:val="1"/>
        </w:rPr>
        <w:t>c</w:t>
      </w:r>
      <w:r>
        <w:rPr>
          <w:color w:val="333333"/>
        </w:rPr>
        <w:t>izi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e</w:t>
      </w:r>
      <w:r>
        <w:rPr>
          <w:color w:val="333333"/>
        </w:rPr>
        <w:t>s</w:t>
      </w:r>
      <w:r>
        <w:rPr>
          <w:color w:val="333333"/>
          <w:spacing w:val="1"/>
        </w:rPr>
        <w:t>pa</w:t>
      </w:r>
      <w:r>
        <w:rPr>
          <w:color w:val="333333"/>
        </w:rPr>
        <w:t>nsione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rinforzo,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s</w:t>
      </w:r>
      <w:r>
        <w:rPr>
          <w:color w:val="333333"/>
          <w:spacing w:val="1"/>
        </w:rPr>
        <w:t>eg</w:t>
      </w:r>
      <w:r>
        <w:rPr>
          <w:color w:val="333333"/>
        </w:rPr>
        <w:t>u</w:t>
      </w:r>
      <w:r>
        <w:rPr>
          <w:color w:val="333333"/>
          <w:spacing w:val="1"/>
        </w:rPr>
        <w:t>e</w:t>
      </w:r>
      <w:r>
        <w:rPr>
          <w:color w:val="333333"/>
        </w:rPr>
        <w:t>nte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ui</w:t>
      </w:r>
      <w:r>
        <w:rPr>
          <w:color w:val="333333"/>
          <w:spacing w:val="1"/>
        </w:rPr>
        <w:t>d</w:t>
      </w:r>
      <w:r>
        <w:rPr>
          <w:color w:val="333333"/>
        </w:rPr>
        <w:t>a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ll’uso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i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ma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ri</w:t>
      </w:r>
      <w:r>
        <w:rPr>
          <w:color w:val="333333"/>
          <w:spacing w:val="1"/>
        </w:rPr>
        <w:t>a</w:t>
      </w:r>
      <w:r>
        <w:rPr>
          <w:color w:val="333333"/>
        </w:rPr>
        <w:t>li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1"/>
        </w:rPr>
        <w:t>p</w:t>
      </w:r>
      <w:r>
        <w:rPr>
          <w:color w:val="333333"/>
        </w:rPr>
        <w:t>us</w:t>
      </w:r>
      <w:r>
        <w:rPr>
          <w:color w:val="333333"/>
          <w:spacing w:val="1"/>
        </w:rPr>
        <w:t>c</w:t>
      </w:r>
      <w:r>
        <w:rPr>
          <w:color w:val="333333"/>
        </w:rPr>
        <w:t>olo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sull’</w:t>
      </w:r>
      <w:r>
        <w:rPr>
          <w:color w:val="333333"/>
          <w:spacing w:val="1"/>
        </w:rPr>
        <w:t>a</w:t>
      </w:r>
      <w:r>
        <w:rPr>
          <w:color w:val="333333"/>
        </w:rPr>
        <w:t>lf</w:t>
      </w:r>
      <w:r>
        <w:rPr>
          <w:color w:val="333333"/>
          <w:spacing w:val="1"/>
        </w:rPr>
        <w:t>abe</w:t>
      </w:r>
      <w:r>
        <w:rPr>
          <w:color w:val="333333"/>
        </w:rPr>
        <w:t>tizz</w:t>
      </w:r>
      <w:r>
        <w:rPr>
          <w:color w:val="333333"/>
          <w:spacing w:val="1"/>
        </w:rPr>
        <w:t>a</w:t>
      </w:r>
      <w:r>
        <w:rPr>
          <w:color w:val="333333"/>
        </w:rPr>
        <w:t>zione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e</w:t>
      </w:r>
      <w:r>
        <w:rPr>
          <w:color w:val="333333"/>
        </w:rPr>
        <w:t>t</w:t>
      </w:r>
      <w:r w:rsidR="00B66EB3">
        <w:rPr>
          <w:color w:val="333333"/>
        </w:rPr>
        <w:t>à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ad</w:t>
      </w:r>
      <w:r>
        <w:rPr>
          <w:color w:val="333333"/>
        </w:rPr>
        <w:t>ult</w:t>
      </w:r>
      <w:r>
        <w:rPr>
          <w:color w:val="333333"/>
          <w:spacing w:val="1"/>
        </w:rPr>
        <w:t>a.</w:t>
      </w:r>
    </w:p>
    <w:p w:rsidR="00930250" w:rsidRDefault="00930250">
      <w:pPr>
        <w:kinsoku w:val="0"/>
        <w:overflowPunct w:val="0"/>
        <w:spacing w:before="10" w:line="170" w:lineRule="exact"/>
        <w:rPr>
          <w:sz w:val="17"/>
          <w:szCs w:val="17"/>
        </w:rPr>
      </w:pPr>
    </w:p>
    <w:p w:rsidR="00930250" w:rsidRDefault="00A47AED">
      <w:pPr>
        <w:pStyle w:val="Corpotesto"/>
        <w:kinsoku w:val="0"/>
        <w:overflowPunct w:val="0"/>
        <w:ind w:left="271" w:right="362" w:firstLine="0"/>
        <w:rPr>
          <w:color w:val="000000"/>
        </w:rPr>
      </w:pPr>
      <w:r>
        <w:rPr>
          <w:color w:val="333333"/>
        </w:rPr>
        <w:t>In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rtic</w:t>
      </w:r>
      <w:r>
        <w:rPr>
          <w:color w:val="333333"/>
          <w:spacing w:val="1"/>
        </w:rPr>
        <w:t>o</w:t>
      </w:r>
      <w:r>
        <w:rPr>
          <w:color w:val="333333"/>
        </w:rPr>
        <w:t>l</w:t>
      </w:r>
      <w:r>
        <w:rPr>
          <w:color w:val="333333"/>
          <w:spacing w:val="1"/>
        </w:rPr>
        <w:t>a</w:t>
      </w:r>
      <w:r>
        <w:rPr>
          <w:color w:val="333333"/>
        </w:rPr>
        <w:t>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1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contiene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6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Unità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App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n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1"/>
        </w:rPr>
        <w:t>m</w:t>
      </w:r>
      <w:r>
        <w:rPr>
          <w:color w:val="333333"/>
        </w:rPr>
        <w:t>ento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(</w:t>
      </w:r>
      <w:proofErr w:type="spellStart"/>
      <w:r>
        <w:rPr>
          <w:color w:val="333333"/>
        </w:rPr>
        <w:t>U</w:t>
      </w:r>
      <w:r>
        <w:rPr>
          <w:color w:val="333333"/>
          <w:spacing w:val="1"/>
        </w:rPr>
        <w:t>dA</w:t>
      </w:r>
      <w:proofErr w:type="spellEnd"/>
      <w:r>
        <w:rPr>
          <w:color w:val="333333"/>
        </w:rPr>
        <w:t>)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senta</w:t>
      </w:r>
      <w:r>
        <w:rPr>
          <w:color w:val="333333"/>
          <w:w w:val="99"/>
        </w:rPr>
        <w:t xml:space="preserve"> </w:t>
      </w:r>
      <w:r>
        <w:rPr>
          <w:color w:val="333333"/>
        </w:rPr>
        <w:t>t</w:t>
      </w:r>
      <w:r>
        <w:rPr>
          <w:color w:val="333333"/>
          <w:spacing w:val="1"/>
        </w:rPr>
        <w:t>u</w:t>
      </w:r>
      <w:r>
        <w:rPr>
          <w:color w:val="333333"/>
        </w:rPr>
        <w:t>tte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lett</w:t>
      </w:r>
      <w:r>
        <w:rPr>
          <w:color w:val="333333"/>
          <w:spacing w:val="1"/>
        </w:rPr>
        <w:t>e</w:t>
      </w:r>
      <w:r>
        <w:rPr>
          <w:color w:val="333333"/>
        </w:rPr>
        <w:t>re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ell’</w:t>
      </w:r>
      <w:r>
        <w:rPr>
          <w:color w:val="333333"/>
          <w:spacing w:val="1"/>
        </w:rPr>
        <w:t>a</w:t>
      </w:r>
      <w:r>
        <w:rPr>
          <w:color w:val="333333"/>
        </w:rPr>
        <w:t>lf</w:t>
      </w:r>
      <w:r>
        <w:rPr>
          <w:color w:val="333333"/>
          <w:spacing w:val="1"/>
        </w:rPr>
        <w:t>ab</w:t>
      </w:r>
      <w:r>
        <w:rPr>
          <w:color w:val="333333"/>
        </w:rPr>
        <w:t>eto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it</w:t>
      </w:r>
      <w:r>
        <w:rPr>
          <w:color w:val="333333"/>
          <w:spacing w:val="1"/>
        </w:rPr>
        <w:t>a</w:t>
      </w:r>
      <w:r>
        <w:rPr>
          <w:color w:val="333333"/>
        </w:rPr>
        <w:t>li</w:t>
      </w:r>
      <w:r>
        <w:rPr>
          <w:color w:val="333333"/>
          <w:spacing w:val="1"/>
        </w:rPr>
        <w:t>a</w:t>
      </w:r>
      <w:r>
        <w:rPr>
          <w:color w:val="333333"/>
        </w:rPr>
        <w:t>no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(non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sono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consi</w:t>
      </w:r>
      <w:r>
        <w:rPr>
          <w:color w:val="333333"/>
          <w:spacing w:val="1"/>
        </w:rPr>
        <w:t>d</w:t>
      </w:r>
      <w:r>
        <w:rPr>
          <w:color w:val="333333"/>
        </w:rPr>
        <w:t>er</w:t>
      </w:r>
      <w:r>
        <w:rPr>
          <w:color w:val="333333"/>
          <w:spacing w:val="1"/>
        </w:rPr>
        <w:t>a</w:t>
      </w:r>
      <w:r>
        <w:rPr>
          <w:color w:val="333333"/>
        </w:rPr>
        <w:t>te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lett</w:t>
      </w:r>
      <w:r>
        <w:rPr>
          <w:color w:val="333333"/>
          <w:spacing w:val="1"/>
        </w:rPr>
        <w:t>e</w:t>
      </w:r>
      <w:r>
        <w:rPr>
          <w:color w:val="333333"/>
        </w:rPr>
        <w:t>re</w:t>
      </w:r>
      <w:r>
        <w:rPr>
          <w:color w:val="333333"/>
          <w:w w:val="99"/>
        </w:rPr>
        <w:t xml:space="preserve"> </w:t>
      </w:r>
      <w:r>
        <w:rPr>
          <w:color w:val="333333"/>
        </w:rPr>
        <w:t>str</w:t>
      </w:r>
      <w:r>
        <w:rPr>
          <w:color w:val="333333"/>
          <w:spacing w:val="1"/>
        </w:rPr>
        <w:t>an</w:t>
      </w:r>
      <w:r>
        <w:rPr>
          <w:color w:val="333333"/>
        </w:rPr>
        <w:t>iere).</w:t>
      </w:r>
    </w:p>
    <w:p w:rsidR="00930250" w:rsidRDefault="00930250">
      <w:pPr>
        <w:kinsoku w:val="0"/>
        <w:overflowPunct w:val="0"/>
        <w:spacing w:before="10" w:line="170" w:lineRule="exact"/>
        <w:rPr>
          <w:sz w:val="17"/>
          <w:szCs w:val="17"/>
        </w:rPr>
      </w:pPr>
    </w:p>
    <w:p w:rsidR="00930250" w:rsidRDefault="00A47AED">
      <w:pPr>
        <w:pStyle w:val="Corpotesto"/>
        <w:kinsoku w:val="0"/>
        <w:overflowPunct w:val="0"/>
        <w:ind w:left="271" w:right="836" w:firstLine="0"/>
        <w:jc w:val="both"/>
        <w:rPr>
          <w:color w:val="000000"/>
        </w:rPr>
      </w:pPr>
      <w:r>
        <w:rPr>
          <w:color w:val="333333"/>
        </w:rPr>
        <w:t>La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pri</w:t>
      </w:r>
      <w:r>
        <w:rPr>
          <w:color w:val="333333"/>
          <w:spacing w:val="1"/>
        </w:rPr>
        <w:t>m</w:t>
      </w:r>
      <w:r>
        <w:rPr>
          <w:color w:val="333333"/>
        </w:rPr>
        <w:t>a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Un</w:t>
      </w:r>
      <w:r>
        <w:rPr>
          <w:color w:val="333333"/>
        </w:rPr>
        <w:t>ità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ppr</w:t>
      </w:r>
      <w:r>
        <w:rPr>
          <w:color w:val="333333"/>
          <w:spacing w:val="1"/>
        </w:rPr>
        <w:t>end</w:t>
      </w:r>
      <w:r>
        <w:rPr>
          <w:color w:val="333333"/>
        </w:rPr>
        <w:t>i</w:t>
      </w:r>
      <w:r>
        <w:rPr>
          <w:color w:val="333333"/>
          <w:spacing w:val="1"/>
        </w:rPr>
        <w:t>men</w:t>
      </w:r>
      <w:r>
        <w:rPr>
          <w:color w:val="333333"/>
        </w:rPr>
        <w:t>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“</w:t>
      </w:r>
      <w:r>
        <w:rPr>
          <w:color w:val="333333"/>
          <w:spacing w:val="1"/>
        </w:rPr>
        <w:t>A</w:t>
      </w:r>
      <w:r>
        <w:rPr>
          <w:color w:val="333333"/>
        </w:rPr>
        <w:t>lfab</w:t>
      </w:r>
      <w:r>
        <w:rPr>
          <w:color w:val="333333"/>
          <w:spacing w:val="1"/>
        </w:rPr>
        <w:t>e</w:t>
      </w:r>
      <w:r>
        <w:rPr>
          <w:color w:val="333333"/>
        </w:rPr>
        <w:t>tizz</w:t>
      </w:r>
      <w:r>
        <w:rPr>
          <w:color w:val="333333"/>
          <w:spacing w:val="1"/>
        </w:rPr>
        <w:t>a</w:t>
      </w:r>
      <w:r>
        <w:rPr>
          <w:color w:val="333333"/>
        </w:rPr>
        <w:t>zi</w:t>
      </w:r>
      <w:r>
        <w:rPr>
          <w:color w:val="333333"/>
          <w:spacing w:val="1"/>
        </w:rPr>
        <w:t>on</w:t>
      </w:r>
      <w:r>
        <w:rPr>
          <w:color w:val="333333"/>
        </w:rPr>
        <w:t>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I</w:t>
      </w:r>
      <w:r>
        <w:rPr>
          <w:color w:val="333333"/>
          <w:spacing w:val="1"/>
        </w:rPr>
        <w:t>n</w:t>
      </w:r>
      <w:r>
        <w:rPr>
          <w:color w:val="333333"/>
        </w:rPr>
        <w:t>f</w:t>
      </w:r>
      <w:r>
        <w:rPr>
          <w:color w:val="333333"/>
          <w:spacing w:val="1"/>
        </w:rPr>
        <w:t>o</w:t>
      </w:r>
      <w:r>
        <w:rPr>
          <w:color w:val="333333"/>
        </w:rPr>
        <w:t>r</w:t>
      </w:r>
      <w:r>
        <w:rPr>
          <w:color w:val="333333"/>
          <w:spacing w:val="1"/>
        </w:rPr>
        <w:t>m</w:t>
      </w:r>
      <w:r>
        <w:rPr>
          <w:color w:val="333333"/>
        </w:rPr>
        <w:t>ati</w:t>
      </w:r>
      <w:r>
        <w:rPr>
          <w:color w:val="333333"/>
          <w:spacing w:val="1"/>
        </w:rPr>
        <w:t>c</w:t>
      </w:r>
      <w:r>
        <w:rPr>
          <w:color w:val="333333"/>
        </w:rPr>
        <w:t>a”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h</w:t>
      </w:r>
      <w:r>
        <w:rPr>
          <w:color w:val="333333"/>
        </w:rPr>
        <w:t>a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lo</w:t>
      </w:r>
      <w:r>
        <w:rPr>
          <w:color w:val="333333"/>
          <w:w w:val="99"/>
        </w:rPr>
        <w:t xml:space="preserve"> </w:t>
      </w:r>
      <w:r>
        <w:rPr>
          <w:color w:val="333333"/>
        </w:rPr>
        <w:t>sc</w:t>
      </w:r>
      <w:r>
        <w:rPr>
          <w:color w:val="333333"/>
          <w:spacing w:val="1"/>
        </w:rPr>
        <w:t>op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f</w:t>
      </w:r>
      <w:r>
        <w:rPr>
          <w:color w:val="333333"/>
          <w:spacing w:val="1"/>
        </w:rPr>
        <w:t>o</w:t>
      </w:r>
      <w:r>
        <w:rPr>
          <w:color w:val="333333"/>
        </w:rPr>
        <w:t>r</w:t>
      </w:r>
      <w:r>
        <w:rPr>
          <w:color w:val="333333"/>
          <w:spacing w:val="1"/>
        </w:rPr>
        <w:t>n</w:t>
      </w:r>
      <w:r>
        <w:rPr>
          <w:color w:val="333333"/>
        </w:rPr>
        <w:t>ire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1"/>
        </w:rPr>
        <w:t>ono</w:t>
      </w:r>
      <w:r>
        <w:rPr>
          <w:color w:val="333333"/>
        </w:rPr>
        <w:t>sce</w:t>
      </w:r>
      <w:r>
        <w:rPr>
          <w:color w:val="333333"/>
          <w:spacing w:val="1"/>
        </w:rPr>
        <w:t>n</w:t>
      </w:r>
      <w:r>
        <w:rPr>
          <w:color w:val="333333"/>
        </w:rPr>
        <w:t>ze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ba</w:t>
      </w:r>
      <w:r>
        <w:rPr>
          <w:color w:val="333333"/>
        </w:rPr>
        <w:t>se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er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1"/>
        </w:rPr>
        <w:t>l</w:t>
      </w:r>
      <w:r>
        <w:rPr>
          <w:color w:val="333333"/>
        </w:rPr>
        <w:t>’utilizzo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l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o</w:t>
      </w:r>
      <w:r>
        <w:rPr>
          <w:color w:val="333333"/>
          <w:spacing w:val="1"/>
        </w:rPr>
        <w:t>mp</w:t>
      </w:r>
      <w:r>
        <w:rPr>
          <w:color w:val="333333"/>
        </w:rPr>
        <w:t>ut</w:t>
      </w:r>
      <w:r>
        <w:rPr>
          <w:color w:val="333333"/>
          <w:spacing w:val="1"/>
        </w:rPr>
        <w:t>e</w:t>
      </w:r>
      <w:r>
        <w:rPr>
          <w:color w:val="333333"/>
        </w:rPr>
        <w:t>r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5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i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ma</w:t>
      </w:r>
      <w:r>
        <w:rPr>
          <w:color w:val="333333"/>
        </w:rPr>
        <w:t>teri</w:t>
      </w:r>
      <w:r>
        <w:rPr>
          <w:color w:val="333333"/>
          <w:spacing w:val="1"/>
        </w:rPr>
        <w:t>a</w:t>
      </w:r>
      <w:r>
        <w:rPr>
          <w:color w:val="333333"/>
        </w:rPr>
        <w:t>li</w:t>
      </w:r>
      <w:r>
        <w:rPr>
          <w:color w:val="333333"/>
          <w:spacing w:val="-14"/>
        </w:rPr>
        <w:t xml:space="preserve"> </w:t>
      </w:r>
      <w:r>
        <w:rPr>
          <w:color w:val="333333"/>
          <w:spacing w:val="1"/>
        </w:rPr>
        <w:t>q</w:t>
      </w:r>
      <w:r>
        <w:rPr>
          <w:color w:val="333333"/>
        </w:rPr>
        <w:t>ui</w:t>
      </w:r>
      <w:r>
        <w:rPr>
          <w:color w:val="333333"/>
          <w:spacing w:val="-14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opo</w:t>
      </w:r>
      <w:r>
        <w:rPr>
          <w:color w:val="333333"/>
        </w:rPr>
        <w:t>sti.</w:t>
      </w:r>
    </w:p>
    <w:p w:rsidR="00930250" w:rsidRDefault="00930250">
      <w:pPr>
        <w:kinsoku w:val="0"/>
        <w:overflowPunct w:val="0"/>
        <w:spacing w:before="10" w:line="170" w:lineRule="exact"/>
        <w:rPr>
          <w:sz w:val="17"/>
          <w:szCs w:val="17"/>
        </w:rPr>
      </w:pPr>
    </w:p>
    <w:p w:rsidR="00930250" w:rsidRDefault="00A47AED">
      <w:pPr>
        <w:pStyle w:val="Corpotesto"/>
        <w:kinsoku w:val="0"/>
        <w:overflowPunct w:val="0"/>
        <w:ind w:left="271" w:right="249" w:firstLine="0"/>
        <w:rPr>
          <w:color w:val="000000"/>
        </w:rPr>
      </w:pPr>
      <w:r>
        <w:rPr>
          <w:color w:val="333333"/>
        </w:rPr>
        <w:t>Le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altre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i</w:t>
      </w:r>
      <w:r>
        <w:rPr>
          <w:color w:val="333333"/>
          <w:spacing w:val="1"/>
        </w:rPr>
        <w:t>n</w:t>
      </w:r>
      <w:r>
        <w:rPr>
          <w:color w:val="333333"/>
        </w:rPr>
        <w:t>q</w:t>
      </w:r>
      <w:r>
        <w:rPr>
          <w:color w:val="333333"/>
          <w:spacing w:val="1"/>
        </w:rPr>
        <w:t>u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proofErr w:type="spellStart"/>
      <w:r>
        <w:rPr>
          <w:color w:val="333333"/>
          <w:spacing w:val="1"/>
        </w:rPr>
        <w:t>Ud</w:t>
      </w:r>
      <w:r>
        <w:rPr>
          <w:color w:val="333333"/>
        </w:rPr>
        <w:t>A</w:t>
      </w:r>
      <w:proofErr w:type="spellEnd"/>
      <w:r>
        <w:rPr>
          <w:color w:val="333333"/>
          <w:spacing w:val="-6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rif</w:t>
      </w:r>
      <w:r>
        <w:rPr>
          <w:color w:val="333333"/>
          <w:spacing w:val="1"/>
        </w:rPr>
        <w:t>e</w:t>
      </w:r>
      <w:r>
        <w:rPr>
          <w:color w:val="333333"/>
        </w:rPr>
        <w:t>risc</w:t>
      </w:r>
      <w:r>
        <w:rPr>
          <w:color w:val="333333"/>
          <w:spacing w:val="1"/>
        </w:rPr>
        <w:t>on</w:t>
      </w:r>
      <w:r>
        <w:rPr>
          <w:color w:val="333333"/>
        </w:rPr>
        <w:t>o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ad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1"/>
        </w:rPr>
        <w:t>m</w:t>
      </w:r>
      <w:r>
        <w:rPr>
          <w:color w:val="333333"/>
        </w:rPr>
        <w:t>biti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lla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vita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q</w:t>
      </w:r>
      <w:r>
        <w:rPr>
          <w:color w:val="333333"/>
          <w:spacing w:val="1"/>
        </w:rPr>
        <w:t>uo</w:t>
      </w:r>
      <w:r>
        <w:rPr>
          <w:color w:val="333333"/>
        </w:rPr>
        <w:t>ti</w:t>
      </w:r>
      <w:r>
        <w:rPr>
          <w:color w:val="333333"/>
          <w:spacing w:val="1"/>
        </w:rPr>
        <w:t>d</w:t>
      </w:r>
      <w:r>
        <w:rPr>
          <w:color w:val="333333"/>
        </w:rPr>
        <w:t>ia</w:t>
      </w:r>
      <w:r>
        <w:rPr>
          <w:color w:val="333333"/>
          <w:spacing w:val="1"/>
        </w:rPr>
        <w:t>n</w:t>
      </w:r>
      <w:r>
        <w:rPr>
          <w:color w:val="333333"/>
        </w:rPr>
        <w:t>a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rti</w:t>
      </w:r>
      <w:r>
        <w:rPr>
          <w:color w:val="333333"/>
          <w:spacing w:val="1"/>
        </w:rPr>
        <w:t>c</w:t>
      </w:r>
      <w:r>
        <w:rPr>
          <w:color w:val="333333"/>
        </w:rPr>
        <w:t>ol</w:t>
      </w:r>
      <w:r>
        <w:rPr>
          <w:color w:val="333333"/>
          <w:spacing w:val="1"/>
        </w:rPr>
        <w:t>a</w:t>
      </w:r>
      <w:r>
        <w:rPr>
          <w:color w:val="333333"/>
        </w:rPr>
        <w:t>re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rili</w:t>
      </w:r>
      <w:r>
        <w:rPr>
          <w:color w:val="333333"/>
          <w:spacing w:val="1"/>
        </w:rPr>
        <w:t>ev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pe</w:t>
      </w:r>
      <w:r>
        <w:rPr>
          <w:color w:val="333333"/>
        </w:rPr>
        <w:t>r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u</w:t>
      </w:r>
      <w:r>
        <w:rPr>
          <w:color w:val="333333"/>
          <w:spacing w:val="1"/>
        </w:rPr>
        <w:t>bb</w:t>
      </w:r>
      <w:r>
        <w:rPr>
          <w:color w:val="333333"/>
        </w:rPr>
        <w:t>li</w:t>
      </w:r>
      <w:r>
        <w:rPr>
          <w:color w:val="333333"/>
          <w:spacing w:val="1"/>
        </w:rPr>
        <w:t>c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ui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q</w:t>
      </w:r>
      <w:r>
        <w:rPr>
          <w:color w:val="333333"/>
        </w:rPr>
        <w:t>u</w:t>
      </w:r>
      <w:r>
        <w:rPr>
          <w:color w:val="333333"/>
          <w:spacing w:val="1"/>
        </w:rPr>
        <w:t>e</w:t>
      </w:r>
      <w:r>
        <w:rPr>
          <w:color w:val="333333"/>
        </w:rPr>
        <w:t>sto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ma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ri</w:t>
      </w:r>
      <w:r>
        <w:rPr>
          <w:color w:val="333333"/>
          <w:spacing w:val="1"/>
        </w:rPr>
        <w:t>a</w:t>
      </w:r>
      <w:r>
        <w:rPr>
          <w:color w:val="333333"/>
        </w:rPr>
        <w:t>le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</w:t>
      </w:r>
      <w:r>
        <w:rPr>
          <w:color w:val="333333"/>
          <w:spacing w:val="1"/>
        </w:rPr>
        <w:t>v</w:t>
      </w:r>
      <w:r>
        <w:rPr>
          <w:color w:val="333333"/>
        </w:rPr>
        <w:t>ol</w:t>
      </w:r>
      <w:r>
        <w:rPr>
          <w:color w:val="333333"/>
          <w:spacing w:val="1"/>
        </w:rPr>
        <w:t>g</w:t>
      </w:r>
      <w:r>
        <w:rPr>
          <w:color w:val="333333"/>
        </w:rPr>
        <w:t>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o</w:t>
      </w:r>
      <w:r>
        <w:rPr>
          <w:color w:val="333333"/>
          <w:spacing w:val="1"/>
        </w:rPr>
        <w:t>g</w:t>
      </w:r>
      <w:r>
        <w:rPr>
          <w:color w:val="333333"/>
        </w:rPr>
        <w:t>nuna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s</w:t>
      </w:r>
      <w:r>
        <w:rPr>
          <w:color w:val="333333"/>
          <w:spacing w:val="1"/>
        </w:rPr>
        <w:t>e</w:t>
      </w:r>
      <w:r>
        <w:rPr>
          <w:color w:val="333333"/>
        </w:rPr>
        <w:t>nta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ru</w:t>
      </w:r>
      <w:r>
        <w:rPr>
          <w:color w:val="333333"/>
          <w:spacing w:val="1"/>
        </w:rPr>
        <w:t>pp</w:t>
      </w:r>
      <w:r>
        <w:rPr>
          <w:color w:val="333333"/>
        </w:rPr>
        <w:t>o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l</w:t>
      </w:r>
      <w:r>
        <w:rPr>
          <w:color w:val="333333"/>
          <w:spacing w:val="1"/>
        </w:rPr>
        <w:t>e</w:t>
      </w:r>
      <w:r>
        <w:rPr>
          <w:color w:val="333333"/>
        </w:rPr>
        <w:t>tt</w:t>
      </w:r>
      <w:r>
        <w:rPr>
          <w:color w:val="333333"/>
          <w:spacing w:val="1"/>
        </w:rPr>
        <w:t>e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/sill</w:t>
      </w:r>
      <w:r>
        <w:rPr>
          <w:color w:val="333333"/>
          <w:spacing w:val="1"/>
        </w:rPr>
        <w:t>abe.</w:t>
      </w:r>
    </w:p>
    <w:p w:rsidR="00930250" w:rsidRDefault="00930250">
      <w:pPr>
        <w:kinsoku w:val="0"/>
        <w:overflowPunct w:val="0"/>
        <w:spacing w:before="10" w:line="170" w:lineRule="exact"/>
        <w:rPr>
          <w:sz w:val="17"/>
          <w:szCs w:val="17"/>
        </w:rPr>
      </w:pPr>
    </w:p>
    <w:p w:rsidR="00930250" w:rsidRDefault="00A47AED">
      <w:pPr>
        <w:pStyle w:val="Corpotesto"/>
        <w:kinsoku w:val="0"/>
        <w:overflowPunct w:val="0"/>
        <w:ind w:left="271" w:firstLine="0"/>
        <w:rPr>
          <w:color w:val="000000"/>
        </w:rPr>
      </w:pPr>
      <w:r>
        <w:rPr>
          <w:color w:val="333333"/>
        </w:rPr>
        <w:t>In</w:t>
      </w:r>
      <w:r>
        <w:rPr>
          <w:color w:val="333333"/>
          <w:spacing w:val="-19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rtic</w:t>
      </w:r>
      <w:r>
        <w:rPr>
          <w:color w:val="333333"/>
          <w:spacing w:val="1"/>
        </w:rPr>
        <w:t>o</w:t>
      </w:r>
      <w:r>
        <w:rPr>
          <w:color w:val="333333"/>
        </w:rPr>
        <w:t>l</w:t>
      </w:r>
      <w:r>
        <w:rPr>
          <w:color w:val="333333"/>
          <w:spacing w:val="1"/>
        </w:rPr>
        <w:t>a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:</w:t>
      </w:r>
    </w:p>
    <w:p w:rsidR="00930250" w:rsidRDefault="00930250">
      <w:pPr>
        <w:kinsoku w:val="0"/>
        <w:overflowPunct w:val="0"/>
        <w:spacing w:before="4" w:line="180" w:lineRule="exact"/>
        <w:rPr>
          <w:sz w:val="18"/>
          <w:szCs w:val="18"/>
        </w:rPr>
      </w:pPr>
    </w:p>
    <w:p w:rsidR="00930250" w:rsidRDefault="00E86BAE">
      <w:pPr>
        <w:kinsoku w:val="0"/>
        <w:overflowPunct w:val="0"/>
        <w:ind w:left="271"/>
        <w:rPr>
          <w:rFonts w:ascii="Century Gothic" w:hAnsi="Century Gothic" w:cs="Century Gothic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552450" cy="552450"/>
            <wp:effectExtent l="1905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7AED">
        <w:rPr>
          <w:sz w:val="20"/>
          <w:szCs w:val="20"/>
        </w:rPr>
        <w:t xml:space="preserve">   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QU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EST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UR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A</w:t>
      </w:r>
      <w:r w:rsidR="00A47AED">
        <w:rPr>
          <w:rFonts w:ascii="Century Gothic" w:hAnsi="Century Gothic" w:cs="Century Gothic"/>
          <w:b/>
          <w:bCs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(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NO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MO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DO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T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)</w:t>
      </w:r>
    </w:p>
    <w:p w:rsidR="00930250" w:rsidRDefault="00930250">
      <w:pPr>
        <w:kinsoku w:val="0"/>
        <w:overflowPunct w:val="0"/>
        <w:spacing w:before="10" w:line="170" w:lineRule="exact"/>
        <w:rPr>
          <w:sz w:val="17"/>
          <w:szCs w:val="17"/>
        </w:rPr>
      </w:pPr>
    </w:p>
    <w:p w:rsidR="00930250" w:rsidRDefault="00E86BAE">
      <w:pPr>
        <w:kinsoku w:val="0"/>
        <w:overflowPunct w:val="0"/>
        <w:ind w:left="311"/>
        <w:rPr>
          <w:rFonts w:ascii="Century Gothic" w:hAnsi="Century Gothic" w:cs="Century Gothic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638175" cy="628650"/>
            <wp:effectExtent l="19050" t="0" r="9525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7AED">
        <w:rPr>
          <w:position w:val="1"/>
          <w:sz w:val="20"/>
          <w:szCs w:val="20"/>
        </w:rPr>
        <w:t xml:space="preserve">  </w:t>
      </w:r>
      <w:r w:rsidR="00A47AED">
        <w:rPr>
          <w:rFonts w:ascii="Century Gothic" w:hAnsi="Century Gothic" w:cs="Century Gothic"/>
          <w:b/>
          <w:bCs/>
          <w:color w:val="333333"/>
          <w:position w:val="1"/>
          <w:sz w:val="28"/>
          <w:szCs w:val="28"/>
        </w:rPr>
        <w:t>L</w:t>
      </w:r>
      <w:r w:rsidR="00A47AED">
        <w:rPr>
          <w:rFonts w:ascii="Century Gothic" w:hAnsi="Century Gothic" w:cs="Century Gothic"/>
          <w:b/>
          <w:bCs/>
          <w:color w:val="333333"/>
          <w:spacing w:val="1"/>
          <w:position w:val="1"/>
          <w:sz w:val="28"/>
          <w:szCs w:val="28"/>
        </w:rPr>
        <w:t>AVO</w:t>
      </w:r>
      <w:r w:rsidR="00A47AED">
        <w:rPr>
          <w:rFonts w:ascii="Century Gothic" w:hAnsi="Century Gothic" w:cs="Century Gothic"/>
          <w:b/>
          <w:bCs/>
          <w:color w:val="333333"/>
          <w:position w:val="1"/>
          <w:sz w:val="28"/>
          <w:szCs w:val="28"/>
        </w:rPr>
        <w:t>RO</w:t>
      </w:r>
      <w:r w:rsidR="00A47AED">
        <w:rPr>
          <w:rFonts w:ascii="Century Gothic" w:hAnsi="Century Gothic" w:cs="Century Gothic"/>
          <w:b/>
          <w:bCs/>
          <w:color w:val="333333"/>
          <w:spacing w:val="-9"/>
          <w:position w:val="1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(R</w:t>
      </w:r>
      <w:r w:rsidR="00A47AED">
        <w:rPr>
          <w:rFonts w:ascii="Century Gothic" w:hAnsi="Century Gothic" w:cs="Century Gothic"/>
          <w:color w:val="333333"/>
          <w:spacing w:val="1"/>
          <w:position w:val="1"/>
          <w:sz w:val="28"/>
          <w:szCs w:val="28"/>
        </w:rPr>
        <w:t>O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position w:val="1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position w:val="1"/>
          <w:sz w:val="28"/>
          <w:szCs w:val="28"/>
        </w:rPr>
        <w:t>CON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position w:val="1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B</w:t>
      </w:r>
      <w:r w:rsidR="00A47AED">
        <w:rPr>
          <w:rFonts w:ascii="Century Gothic" w:hAnsi="Century Gothic" w:cs="Century Gothic"/>
          <w:color w:val="333333"/>
          <w:spacing w:val="1"/>
          <w:position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position w:val="1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position w:val="1"/>
          <w:sz w:val="28"/>
          <w:szCs w:val="28"/>
        </w:rPr>
        <w:t>FI)</w:t>
      </w:r>
    </w:p>
    <w:p w:rsidR="00930250" w:rsidRDefault="00930250">
      <w:pPr>
        <w:kinsoku w:val="0"/>
        <w:overflowPunct w:val="0"/>
        <w:ind w:left="311"/>
        <w:rPr>
          <w:rFonts w:ascii="Century Gothic" w:hAnsi="Century Gothic" w:cs="Century Gothic"/>
          <w:color w:val="000000"/>
          <w:sz w:val="28"/>
          <w:szCs w:val="28"/>
        </w:rPr>
        <w:sectPr w:rsidR="00930250">
          <w:pgSz w:w="16840" w:h="11900" w:orient="landscape"/>
          <w:pgMar w:top="1000" w:right="980" w:bottom="480" w:left="460" w:header="0" w:footer="295" w:gutter="0"/>
          <w:cols w:num="2" w:space="720" w:equalWidth="0">
            <w:col w:w="4232" w:space="510"/>
            <w:col w:w="10658"/>
          </w:cols>
          <w:noEndnote/>
        </w:sect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9" w:line="200" w:lineRule="exact"/>
        <w:rPr>
          <w:sz w:val="20"/>
          <w:szCs w:val="20"/>
        </w:rPr>
      </w:pPr>
    </w:p>
    <w:p w:rsidR="00930250" w:rsidRDefault="00F936A3">
      <w:pPr>
        <w:kinsoku w:val="0"/>
        <w:overflowPunct w:val="0"/>
        <w:spacing w:before="46"/>
        <w:ind w:left="956"/>
        <w:jc w:val="center"/>
        <w:rPr>
          <w:rFonts w:ascii="Century Gothic" w:hAnsi="Century Gothic" w:cs="Century Gothic"/>
          <w:color w:val="000000"/>
          <w:sz w:val="28"/>
          <w:szCs w:val="28"/>
        </w:rPr>
      </w:pPr>
      <w:r>
        <w:rPr>
          <w:noProof/>
        </w:rPr>
        <w:pict>
          <v:rect id="_x0000_s1039" style="position:absolute;left:0;text-align:left;margin-left:272.9pt;margin-top:-27.65pt;width:53pt;height:44pt;z-index:-251660800;mso-position-horizontal-relative:page" o:allowincell="f" filled="f" stroked="f">
            <v:textbox inset="0,0,0,0">
              <w:txbxContent>
                <w:p w:rsidR="00930250" w:rsidRDefault="00E86BAE">
                  <w:pPr>
                    <w:widowControl/>
                    <w:autoSpaceDE/>
                    <w:autoSpaceDN/>
                    <w:adjustRightInd/>
                    <w:spacing w:line="88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76275" cy="561975"/>
                        <wp:effectExtent l="19050" t="0" r="9525" b="0"/>
                        <wp:docPr id="18" name="Immagin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6275" cy="561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0250" w:rsidRDefault="00930250"/>
              </w:txbxContent>
            </v:textbox>
            <w10:wrap anchorx="page"/>
          </v:rect>
        </w:pict>
      </w:r>
      <w:r>
        <w:rPr>
          <w:noProof/>
        </w:rPr>
        <w:pict>
          <v:rect id="_x0000_s1040" style="position:absolute;left:0;text-align:left;margin-left:36.6pt;margin-top:-76.3pt;width:206pt;height:284pt;z-index:-251657728;mso-position-horizontal-relative:page" o:allowincell="f" filled="f" stroked="f">
            <v:textbox inset="0,0,0,0">
              <w:txbxContent>
                <w:p w:rsidR="00930250" w:rsidRDefault="00E86BAE">
                  <w:pPr>
                    <w:widowControl/>
                    <w:autoSpaceDE/>
                    <w:autoSpaceDN/>
                    <w:adjustRightInd/>
                    <w:spacing w:line="568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2619375" cy="3609975"/>
                        <wp:effectExtent l="19050" t="0" r="9525" b="0"/>
                        <wp:docPr id="20" name="Immagin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19375" cy="3609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0250" w:rsidRDefault="00930250"/>
              </w:txbxContent>
            </v:textbox>
            <w10:wrap anchorx="page"/>
          </v:rect>
        </w:pic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S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CUO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LA</w:t>
      </w:r>
      <w:r w:rsidR="00A47AED">
        <w:rPr>
          <w:rFonts w:ascii="Century Gothic" w:hAnsi="Century Gothic" w:cs="Century Gothic"/>
          <w:b/>
          <w:bCs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(L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SE,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P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I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QUA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)</w:t>
      </w:r>
    </w:p>
    <w:p w:rsidR="00930250" w:rsidRDefault="00930250">
      <w:pPr>
        <w:kinsoku w:val="0"/>
        <w:overflowPunct w:val="0"/>
        <w:spacing w:before="4" w:line="100" w:lineRule="exact"/>
        <w:rPr>
          <w:sz w:val="10"/>
          <w:szCs w:val="1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F936A3">
      <w:pPr>
        <w:kinsoku w:val="0"/>
        <w:overflowPunct w:val="0"/>
        <w:spacing w:before="46"/>
        <w:ind w:right="239"/>
        <w:jc w:val="center"/>
        <w:rPr>
          <w:rFonts w:ascii="Century Gothic" w:hAnsi="Century Gothic" w:cs="Century Gothic"/>
          <w:color w:val="000000"/>
          <w:sz w:val="28"/>
          <w:szCs w:val="28"/>
        </w:rPr>
      </w:pPr>
      <w:r>
        <w:rPr>
          <w:noProof/>
        </w:rPr>
        <w:pict>
          <v:rect id="_x0000_s1041" style="position:absolute;left:0;text-align:left;margin-left:270.9pt;margin-top:-25.85pt;width:41pt;height:42pt;z-index:-251659776;mso-position-horizontal-relative:page" o:allowincell="f" filled="f" stroked="f">
            <v:textbox inset="0,0,0,0">
              <w:txbxContent>
                <w:p w:rsidR="00930250" w:rsidRDefault="00E86BAE">
                  <w:pPr>
                    <w:widowControl/>
                    <w:autoSpaceDE/>
                    <w:autoSpaceDN/>
                    <w:adjustRightInd/>
                    <w:spacing w:line="8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23875" cy="533400"/>
                        <wp:effectExtent l="0" t="0" r="9525" b="0"/>
                        <wp:docPr id="22" name="Immagin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3875" cy="533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0250" w:rsidRDefault="00930250"/>
              </w:txbxContent>
            </v:textbox>
            <w10:wrap anchorx="page"/>
          </v:rect>
        </w:pic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S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L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U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TE</w:t>
      </w:r>
      <w:r w:rsidR="00A47AED">
        <w:rPr>
          <w:rFonts w:ascii="Century Gothic" w:hAnsi="Century Gothic" w:cs="Century Gothic"/>
          <w:b/>
          <w:bCs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(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C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E,</w:t>
      </w:r>
      <w:r w:rsidR="00A47AED">
        <w:rPr>
          <w:rFonts w:ascii="Century Gothic" w:hAnsi="Century Gothic" w:cs="Century Gothic"/>
          <w:color w:val="333333"/>
          <w:spacing w:val="-6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Z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7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GA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7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VI)</w: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9" w:line="260" w:lineRule="exact"/>
        <w:rPr>
          <w:sz w:val="26"/>
          <w:szCs w:val="26"/>
        </w:rPr>
      </w:pPr>
    </w:p>
    <w:p w:rsidR="00930250" w:rsidRDefault="00F936A3">
      <w:pPr>
        <w:kinsoku w:val="0"/>
        <w:overflowPunct w:val="0"/>
        <w:spacing w:before="46"/>
        <w:ind w:left="5664"/>
        <w:rPr>
          <w:rFonts w:ascii="Century Gothic" w:hAnsi="Century Gothic" w:cs="Century Gothic"/>
          <w:color w:val="000000"/>
          <w:sz w:val="28"/>
          <w:szCs w:val="28"/>
        </w:rPr>
      </w:pPr>
      <w:r>
        <w:rPr>
          <w:noProof/>
        </w:rPr>
        <w:pict>
          <v:rect id="_x0000_s1042" style="position:absolute;left:0;text-align:left;margin-left:270.9pt;margin-top:-14.8pt;width:32pt;height:32pt;z-index:-251658752;mso-position-horizontal-relative:page" o:allowincell="f" filled="f" stroked="f">
            <v:textbox inset="0,0,0,0">
              <w:txbxContent>
                <w:p w:rsidR="00930250" w:rsidRDefault="00E86BAE">
                  <w:pPr>
                    <w:widowControl/>
                    <w:autoSpaceDE/>
                    <w:autoSpaceDN/>
                    <w:adjustRightInd/>
                    <w:spacing w:line="64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400050" cy="400050"/>
                        <wp:effectExtent l="0" t="0" r="0" b="0"/>
                        <wp:docPr id="24" name="Immagine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0050" cy="400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0250" w:rsidRDefault="00930250"/>
              </w:txbxContent>
            </v:textbox>
            <w10:wrap anchorx="page"/>
          </v:rect>
        </w:pic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C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ITT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AD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I</w:t>
      </w:r>
      <w:r w:rsidR="00A47AED">
        <w:rPr>
          <w:rFonts w:ascii="Century Gothic" w:hAnsi="Century Gothic" w:cs="Century Gothic"/>
          <w:b/>
          <w:bCs/>
          <w:color w:val="333333"/>
          <w:spacing w:val="1"/>
          <w:sz w:val="28"/>
          <w:szCs w:val="28"/>
        </w:rPr>
        <w:t>NANZ</w:t>
      </w:r>
      <w:r w:rsidR="00A47AED">
        <w:rPr>
          <w:rFonts w:ascii="Century Gothic" w:hAnsi="Century Gothic" w:cs="Century Gothic"/>
          <w:b/>
          <w:bCs/>
          <w:color w:val="333333"/>
          <w:sz w:val="28"/>
          <w:szCs w:val="28"/>
        </w:rPr>
        <w:t>A</w:t>
      </w:r>
      <w:r w:rsidR="00A47AED">
        <w:rPr>
          <w:rFonts w:ascii="Century Gothic" w:hAnsi="Century Gothic" w:cs="Century Gothic"/>
          <w:b/>
          <w:bCs/>
          <w:color w:val="333333"/>
          <w:spacing w:val="-10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(G</w:t>
      </w:r>
      <w:r w:rsidR="00A47AED">
        <w:rPr>
          <w:rFonts w:ascii="Century Gothic" w:hAnsi="Century Gothic" w:cs="Century Gothic"/>
          <w:color w:val="333333"/>
          <w:spacing w:val="-7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–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do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lce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o</w:t>
      </w:r>
      <w:r w:rsidR="00A47AED">
        <w:rPr>
          <w:rFonts w:ascii="Century Gothic" w:hAnsi="Century Gothic" w:cs="Century Gothic"/>
          <w:color w:val="333333"/>
          <w:spacing w:val="-9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pa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l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t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a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le-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CH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I/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CH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E,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GN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S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C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,</w:t>
      </w:r>
      <w:r w:rsidR="00A47AED">
        <w:rPr>
          <w:rFonts w:ascii="Century Gothic" w:hAnsi="Century Gothic" w:cs="Century Gothic"/>
          <w:color w:val="333333"/>
          <w:spacing w:val="-8"/>
          <w:sz w:val="28"/>
          <w:szCs w:val="28"/>
        </w:rPr>
        <w:t xml:space="preserve"> </w:t>
      </w:r>
      <w:r w:rsidR="00A47AED">
        <w:rPr>
          <w:rFonts w:ascii="Century Gothic" w:hAnsi="Century Gothic" w:cs="Century Gothic"/>
          <w:color w:val="333333"/>
          <w:spacing w:val="1"/>
          <w:sz w:val="28"/>
          <w:szCs w:val="28"/>
        </w:rPr>
        <w:t>G</w:t>
      </w:r>
      <w:r w:rsidR="00A47AED">
        <w:rPr>
          <w:rFonts w:ascii="Century Gothic" w:hAnsi="Century Gothic" w:cs="Century Gothic"/>
          <w:color w:val="333333"/>
          <w:sz w:val="28"/>
          <w:szCs w:val="28"/>
        </w:rPr>
        <w:t>L)</w: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" w:line="260" w:lineRule="exact"/>
        <w:rPr>
          <w:sz w:val="26"/>
          <w:szCs w:val="26"/>
        </w:rPr>
      </w:pPr>
    </w:p>
    <w:p w:rsidR="00930250" w:rsidRDefault="00A47AED">
      <w:pPr>
        <w:pStyle w:val="Corpotesto"/>
        <w:kinsoku w:val="0"/>
        <w:overflowPunct w:val="0"/>
        <w:spacing w:before="56" w:line="340" w:lineRule="exact"/>
        <w:ind w:left="4956" w:firstLine="0"/>
      </w:pPr>
      <w:r>
        <w:rPr>
          <w:spacing w:val="1"/>
        </w:rPr>
        <w:t>G</w:t>
      </w:r>
      <w:r>
        <w:t>li</w:t>
      </w:r>
      <w:r>
        <w:rPr>
          <w:spacing w:val="-9"/>
        </w:rPr>
        <w:t xml:space="preserve"> </w:t>
      </w:r>
      <w:r>
        <w:t>eser</w:t>
      </w:r>
      <w:r>
        <w:rPr>
          <w:spacing w:val="1"/>
        </w:rPr>
        <w:t>c</w:t>
      </w:r>
      <w:r>
        <w:t>izi</w:t>
      </w:r>
      <w:r>
        <w:rPr>
          <w:spacing w:val="-8"/>
        </w:rPr>
        <w:t xml:space="preserve"> </w:t>
      </w:r>
      <w:r>
        <w:t>s</w:t>
      </w:r>
      <w:r>
        <w:rPr>
          <w:spacing w:val="1"/>
        </w:rPr>
        <w:t>v</w:t>
      </w:r>
      <w:r>
        <w:t>ilu</w:t>
      </w:r>
      <w:r>
        <w:rPr>
          <w:spacing w:val="1"/>
        </w:rPr>
        <w:t>ppa</w:t>
      </w:r>
      <w:r>
        <w:t>no</w:t>
      </w:r>
      <w:r>
        <w:rPr>
          <w:spacing w:val="-7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seguenti</w:t>
      </w:r>
      <w:r>
        <w:rPr>
          <w:spacing w:val="-8"/>
        </w:rPr>
        <w:t xml:space="preserve"> </w:t>
      </w:r>
      <w:r>
        <w:rPr>
          <w:spacing w:val="1"/>
        </w:rPr>
        <w:t>ab</w:t>
      </w:r>
      <w:r>
        <w:t>ilità</w:t>
      </w:r>
      <w:r>
        <w:rPr>
          <w:spacing w:val="-8"/>
        </w:rPr>
        <w:t xml:space="preserve"> </w:t>
      </w:r>
      <w:r>
        <w:t>sia</w:t>
      </w:r>
      <w:r>
        <w:rPr>
          <w:spacing w:val="-8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li</w:t>
      </w:r>
      <w:r>
        <w:rPr>
          <w:spacing w:val="1"/>
        </w:rPr>
        <w:t>v</w:t>
      </w:r>
      <w:r>
        <w:t>ello</w:t>
      </w:r>
      <w:r>
        <w:rPr>
          <w:spacing w:val="-8"/>
        </w:rPr>
        <w:t xml:space="preserve"> </w:t>
      </w:r>
      <w:r>
        <w:t>glo</w:t>
      </w:r>
      <w:r>
        <w:rPr>
          <w:spacing w:val="1"/>
        </w:rPr>
        <w:t>ba</w:t>
      </w:r>
      <w:r>
        <w:t>le</w:t>
      </w:r>
      <w:r>
        <w:rPr>
          <w:spacing w:val="-9"/>
        </w:rPr>
        <w:t xml:space="preserve"> </w:t>
      </w:r>
      <w:r>
        <w:t>(</w:t>
      </w:r>
      <w:r>
        <w:rPr>
          <w:spacing w:val="1"/>
        </w:rPr>
        <w:t>d</w:t>
      </w:r>
      <w:r>
        <w:t>ella</w:t>
      </w:r>
      <w:r>
        <w:rPr>
          <w:spacing w:val="-8"/>
        </w:rPr>
        <w:t xml:space="preserve"> </w:t>
      </w:r>
      <w:r>
        <w:rPr>
          <w:spacing w:val="1"/>
        </w:rPr>
        <w:t>pa</w:t>
      </w:r>
      <w:r>
        <w:t>r</w:t>
      </w:r>
      <w:r>
        <w:rPr>
          <w:spacing w:val="1"/>
        </w:rPr>
        <w:t>o</w:t>
      </w:r>
      <w:r>
        <w:t>l</w:t>
      </w:r>
      <w:r>
        <w:rPr>
          <w:spacing w:val="1"/>
        </w:rPr>
        <w:t>a</w:t>
      </w:r>
      <w:r>
        <w:t>)</w:t>
      </w:r>
      <w:r>
        <w:rPr>
          <w:w w:val="99"/>
        </w:rPr>
        <w:t xml:space="preserve"> </w:t>
      </w:r>
      <w:r>
        <w:t>sia</w:t>
      </w:r>
      <w:r>
        <w:rPr>
          <w:spacing w:val="-8"/>
        </w:rPr>
        <w:t xml:space="preserve"> </w:t>
      </w:r>
      <w:r>
        <w:rPr>
          <w:spacing w:val="1"/>
        </w:rPr>
        <w:t>ana</w:t>
      </w:r>
      <w:r>
        <w:t>litico</w:t>
      </w:r>
      <w:r>
        <w:rPr>
          <w:spacing w:val="-8"/>
        </w:rPr>
        <w:t xml:space="preserve"> </w:t>
      </w:r>
      <w:r>
        <w:t>(</w:t>
      </w:r>
      <w:r>
        <w:rPr>
          <w:spacing w:val="1"/>
        </w:rPr>
        <w:t>d</w:t>
      </w:r>
      <w:r>
        <w:t>ella</w:t>
      </w:r>
      <w:r>
        <w:rPr>
          <w:spacing w:val="-8"/>
        </w:rPr>
        <w:t xml:space="preserve"> </w:t>
      </w:r>
      <w:r>
        <w:t>sill</w:t>
      </w:r>
      <w:r>
        <w:rPr>
          <w:spacing w:val="1"/>
        </w:rPr>
        <w:t>ab</w:t>
      </w:r>
      <w:r>
        <w:t>a</w:t>
      </w:r>
      <w:r>
        <w:rPr>
          <w:spacing w:val="-7"/>
        </w:rPr>
        <w:t xml:space="preserve"> </w:t>
      </w:r>
      <w:r>
        <w:t>e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ella</w:t>
      </w:r>
      <w:r>
        <w:rPr>
          <w:spacing w:val="-7"/>
        </w:rPr>
        <w:t xml:space="preserve"> </w:t>
      </w:r>
      <w:r>
        <w:t>letter</w:t>
      </w:r>
      <w:r>
        <w:rPr>
          <w:spacing w:val="1"/>
        </w:rPr>
        <w:t>a</w:t>
      </w:r>
      <w:r>
        <w:t>):</w:t>
      </w:r>
    </w:p>
    <w:p w:rsidR="00930250" w:rsidRDefault="00930250">
      <w:pPr>
        <w:kinsoku w:val="0"/>
        <w:overflowPunct w:val="0"/>
        <w:spacing w:before="3" w:line="190" w:lineRule="exact"/>
        <w:rPr>
          <w:sz w:val="19"/>
          <w:szCs w:val="19"/>
        </w:rPr>
      </w:pPr>
    </w:p>
    <w:p w:rsidR="00930250" w:rsidRDefault="00A47AED">
      <w:pPr>
        <w:pStyle w:val="Corpotesto"/>
        <w:numPr>
          <w:ilvl w:val="0"/>
          <w:numId w:val="1"/>
        </w:numPr>
        <w:tabs>
          <w:tab w:val="left" w:pos="359"/>
          <w:tab w:val="left" w:pos="5676"/>
        </w:tabs>
        <w:kinsoku w:val="0"/>
        <w:overflowPunct w:val="0"/>
        <w:ind w:left="5676" w:right="3070"/>
        <w:jc w:val="center"/>
      </w:pPr>
      <w:r>
        <w:rPr>
          <w:spacing w:val="1"/>
        </w:rPr>
        <w:t>a</w:t>
      </w:r>
      <w:r>
        <w:t>s</w:t>
      </w:r>
      <w:r>
        <w:rPr>
          <w:spacing w:val="1"/>
        </w:rPr>
        <w:t>c</w:t>
      </w:r>
      <w:r>
        <w:t>olto</w:t>
      </w:r>
    </w:p>
    <w:p w:rsidR="00930250" w:rsidRDefault="00A47AED">
      <w:pPr>
        <w:pStyle w:val="Corpotesto"/>
        <w:numPr>
          <w:ilvl w:val="0"/>
          <w:numId w:val="1"/>
        </w:numPr>
        <w:tabs>
          <w:tab w:val="left" w:pos="359"/>
          <w:tab w:val="left" w:pos="5676"/>
        </w:tabs>
        <w:kinsoku w:val="0"/>
        <w:overflowPunct w:val="0"/>
        <w:spacing w:before="2"/>
        <w:ind w:left="5676" w:right="3195"/>
        <w:jc w:val="center"/>
      </w:pPr>
      <w:r>
        <w:t>lett</w:t>
      </w:r>
      <w:r>
        <w:rPr>
          <w:spacing w:val="1"/>
        </w:rPr>
        <w:t>u</w:t>
      </w:r>
      <w:r>
        <w:t>ra</w:t>
      </w:r>
    </w:p>
    <w:p w:rsidR="00930250" w:rsidRDefault="00F936A3">
      <w:pPr>
        <w:pStyle w:val="Corpotesto"/>
        <w:numPr>
          <w:ilvl w:val="0"/>
          <w:numId w:val="1"/>
        </w:numPr>
        <w:tabs>
          <w:tab w:val="left" w:pos="359"/>
          <w:tab w:val="left" w:pos="5676"/>
        </w:tabs>
        <w:kinsoku w:val="0"/>
        <w:overflowPunct w:val="0"/>
        <w:spacing w:line="341" w:lineRule="exact"/>
        <w:ind w:left="5676" w:right="3004"/>
        <w:jc w:val="center"/>
      </w:pPr>
      <w:r>
        <w:rPr>
          <w:noProof/>
        </w:rPr>
        <w:pict>
          <v:rect id="_x0000_s1043" style="position:absolute;left:0;text-align:left;margin-left:40.6pt;margin-top:17.55pt;width:198pt;height:82.3pt;z-index:-251661824;mso-position-horizontal-relative:page" o:allowincell="f" fillcolor="#900" stroked="f">
            <v:path arrowok="t"/>
            <w10:wrap anchorx="page"/>
          </v:rect>
        </w:pict>
      </w:r>
      <w:r w:rsidR="00A47AED">
        <w:t>scrittura</w:t>
      </w:r>
    </w:p>
    <w:p w:rsidR="00930250" w:rsidRDefault="00930250">
      <w:pPr>
        <w:kinsoku w:val="0"/>
        <w:overflowPunct w:val="0"/>
        <w:spacing w:before="19" w:line="280" w:lineRule="exact"/>
        <w:rPr>
          <w:sz w:val="28"/>
          <w:szCs w:val="28"/>
        </w:rPr>
      </w:pPr>
    </w:p>
    <w:p w:rsidR="00930250" w:rsidRDefault="00930250">
      <w:pPr>
        <w:kinsoku w:val="0"/>
        <w:overflowPunct w:val="0"/>
        <w:spacing w:before="19" w:line="280" w:lineRule="exact"/>
        <w:rPr>
          <w:sz w:val="28"/>
          <w:szCs w:val="28"/>
        </w:rPr>
        <w:sectPr w:rsidR="00930250">
          <w:pgSz w:w="16840" w:h="11900" w:orient="landscape"/>
          <w:pgMar w:top="600" w:right="1320" w:bottom="480" w:left="460" w:header="0" w:footer="295" w:gutter="0"/>
          <w:cols w:space="720" w:equalWidth="0">
            <w:col w:w="15060"/>
          </w:cols>
          <w:noEndnote/>
        </w:sectPr>
      </w:pPr>
    </w:p>
    <w:p w:rsidR="00930250" w:rsidRDefault="00A47AED">
      <w:pPr>
        <w:kinsoku w:val="0"/>
        <w:overflowPunct w:val="0"/>
        <w:spacing w:before="55"/>
        <w:jc w:val="right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b/>
          <w:bCs/>
          <w:color w:val="FFFFFF"/>
        </w:rPr>
        <w:lastRenderedPageBreak/>
        <w:t>Le</w:t>
      </w:r>
      <w:r>
        <w:rPr>
          <w:rFonts w:ascii="Century Gothic" w:hAnsi="Century Gothic" w:cs="Century Gothic"/>
          <w:b/>
          <w:bCs/>
          <w:color w:val="FFFFFF"/>
          <w:spacing w:val="-3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abilità</w:t>
      </w:r>
      <w:r>
        <w:rPr>
          <w:rFonts w:ascii="Century Gothic" w:hAnsi="Century Gothic" w:cs="Century Gothic"/>
          <w:b/>
          <w:bCs/>
          <w:color w:val="FFFFFF"/>
          <w:spacing w:val="-3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e</w:t>
      </w:r>
      <w:r>
        <w:rPr>
          <w:rFonts w:ascii="Century Gothic" w:hAnsi="Century Gothic" w:cs="Century Gothic"/>
          <w:b/>
          <w:bCs/>
          <w:color w:val="FFFFFF"/>
          <w:spacing w:val="-3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le</w:t>
      </w:r>
      <w:r>
        <w:rPr>
          <w:rFonts w:ascii="Century Gothic" w:hAnsi="Century Gothic" w:cs="Century Gothic"/>
          <w:b/>
          <w:bCs/>
          <w:color w:val="FFFFFF"/>
          <w:spacing w:val="-3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competenze</w:t>
      </w:r>
    </w:p>
    <w:p w:rsidR="00930250" w:rsidRDefault="00A47AED">
      <w:pPr>
        <w:kinsoku w:val="0"/>
        <w:overflowPunct w:val="0"/>
        <w:spacing w:line="288" w:lineRule="exact"/>
        <w:jc w:val="right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b/>
          <w:bCs/>
          <w:color w:val="FFFFFF"/>
          <w:w w:val="95"/>
        </w:rPr>
        <w:t>esercitate</w:t>
      </w:r>
    </w:p>
    <w:p w:rsidR="00930250" w:rsidRDefault="00A47AED">
      <w:pPr>
        <w:kinsoku w:val="0"/>
        <w:overflowPunct w:val="0"/>
        <w:spacing w:before="6" w:line="240" w:lineRule="exact"/>
      </w:pPr>
      <w:r>
        <w:br w:type="column"/>
      </w:r>
    </w:p>
    <w:p w:rsidR="00930250" w:rsidRDefault="00A47AED">
      <w:pPr>
        <w:pStyle w:val="Corpotesto"/>
        <w:kinsoku w:val="0"/>
        <w:overflowPunct w:val="0"/>
        <w:ind w:left="841" w:firstLine="0"/>
      </w:pPr>
      <w:r>
        <w:t>e</w:t>
      </w:r>
      <w:r>
        <w:rPr>
          <w:spacing w:val="-11"/>
        </w:rPr>
        <w:t xml:space="preserve"> </w:t>
      </w:r>
      <w:r>
        <w:t>le</w:t>
      </w:r>
      <w:r>
        <w:rPr>
          <w:spacing w:val="-10"/>
        </w:rPr>
        <w:t xml:space="preserve"> </w:t>
      </w:r>
      <w:r>
        <w:t>s</w:t>
      </w:r>
      <w:r>
        <w:rPr>
          <w:spacing w:val="1"/>
        </w:rPr>
        <w:t>eguen</w:t>
      </w:r>
      <w:r>
        <w:t>ti</w:t>
      </w:r>
      <w:r>
        <w:rPr>
          <w:spacing w:val="-11"/>
        </w:rPr>
        <w:t xml:space="preserve"> </w:t>
      </w:r>
      <w:r>
        <w:rPr>
          <w:spacing w:val="1"/>
        </w:rPr>
        <w:t>compe</w:t>
      </w:r>
      <w:r>
        <w:t>t</w:t>
      </w:r>
      <w:r>
        <w:rPr>
          <w:spacing w:val="1"/>
        </w:rPr>
        <w:t>en</w:t>
      </w:r>
      <w:r>
        <w:t>z</w:t>
      </w:r>
      <w:r>
        <w:rPr>
          <w:spacing w:val="1"/>
        </w:rPr>
        <w:t>e:</w:t>
      </w:r>
    </w:p>
    <w:p w:rsidR="00930250" w:rsidRDefault="00930250">
      <w:pPr>
        <w:kinsoku w:val="0"/>
        <w:overflowPunct w:val="0"/>
        <w:spacing w:before="9" w:line="190" w:lineRule="exact"/>
        <w:rPr>
          <w:sz w:val="19"/>
          <w:szCs w:val="19"/>
        </w:rPr>
      </w:pPr>
    </w:p>
    <w:p w:rsidR="00930250" w:rsidRDefault="00A47AED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ind w:left="1561"/>
      </w:pPr>
      <w:r>
        <w:t>ri</w:t>
      </w:r>
      <w:r>
        <w:rPr>
          <w:spacing w:val="1"/>
        </w:rPr>
        <w:t>cono</w:t>
      </w:r>
      <w:r>
        <w:t>s</w:t>
      </w:r>
      <w:r>
        <w:rPr>
          <w:spacing w:val="1"/>
        </w:rPr>
        <w:t>c</w:t>
      </w:r>
      <w:r>
        <w:t>i</w:t>
      </w:r>
      <w:r>
        <w:rPr>
          <w:spacing w:val="1"/>
        </w:rPr>
        <w:t>men</w:t>
      </w:r>
      <w:r>
        <w:t>to</w:t>
      </w:r>
      <w:r>
        <w:rPr>
          <w:spacing w:val="-12"/>
        </w:rPr>
        <w:t xml:space="preserve"> </w:t>
      </w:r>
      <w:r>
        <w:rPr>
          <w:spacing w:val="1"/>
        </w:rPr>
        <w:t>de</w:t>
      </w:r>
      <w:r>
        <w:t>i</w:t>
      </w:r>
      <w:r>
        <w:rPr>
          <w:spacing w:val="-13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>ma</w:t>
      </w:r>
      <w:r>
        <w:t>ti</w:t>
      </w:r>
      <w:r>
        <w:rPr>
          <w:spacing w:val="-13"/>
        </w:rPr>
        <w:t xml:space="preserve"> </w:t>
      </w:r>
      <w:r>
        <w:rPr>
          <w:spacing w:val="1"/>
        </w:rPr>
        <w:t>ma</w:t>
      </w:r>
      <w:r>
        <w:t>i</w:t>
      </w:r>
      <w:r>
        <w:rPr>
          <w:spacing w:val="1"/>
        </w:rPr>
        <w:t>u</w:t>
      </w:r>
      <w:r>
        <w:t>s</w:t>
      </w:r>
      <w:r>
        <w:rPr>
          <w:spacing w:val="1"/>
        </w:rPr>
        <w:t>co</w:t>
      </w:r>
      <w:r>
        <w:t>lo</w:t>
      </w:r>
      <w:r>
        <w:rPr>
          <w:spacing w:val="-13"/>
        </w:rPr>
        <w:t xml:space="preserve"> </w:t>
      </w:r>
      <w:r>
        <w:t>e</w:t>
      </w:r>
      <w:r>
        <w:rPr>
          <w:spacing w:val="-13"/>
        </w:rPr>
        <w:t xml:space="preserve"> </w:t>
      </w:r>
      <w:r>
        <w:rPr>
          <w:spacing w:val="1"/>
        </w:rPr>
        <w:t>m</w:t>
      </w:r>
      <w:r>
        <w:t>i</w:t>
      </w:r>
      <w:r>
        <w:rPr>
          <w:spacing w:val="1"/>
        </w:rPr>
        <w:t>nu</w:t>
      </w:r>
      <w:r>
        <w:t>s</w:t>
      </w:r>
      <w:r>
        <w:rPr>
          <w:spacing w:val="1"/>
        </w:rPr>
        <w:t>co</w:t>
      </w:r>
      <w:r>
        <w:t>lo</w:t>
      </w:r>
      <w:r w:rsidR="00E53377">
        <w:t xml:space="preserve"> (per i livello Alfa 1)</w:t>
      </w:r>
    </w:p>
    <w:p w:rsidR="00930250" w:rsidRDefault="00A47AED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spacing w:before="2"/>
        <w:ind w:left="1561"/>
      </w:pPr>
      <w:r>
        <w:t>se</w:t>
      </w:r>
      <w:r>
        <w:rPr>
          <w:spacing w:val="1"/>
        </w:rPr>
        <w:t>n</w:t>
      </w:r>
      <w:r>
        <w:t>si</w:t>
      </w:r>
      <w:r>
        <w:rPr>
          <w:spacing w:val="1"/>
        </w:rPr>
        <w:t>b</w:t>
      </w:r>
      <w:r>
        <w:t>ilizz</w:t>
      </w:r>
      <w:r>
        <w:rPr>
          <w:spacing w:val="1"/>
        </w:rPr>
        <w:t>a</w:t>
      </w:r>
      <w:r>
        <w:t>zi</w:t>
      </w:r>
      <w:r>
        <w:rPr>
          <w:spacing w:val="1"/>
        </w:rPr>
        <w:t>on</w:t>
      </w:r>
      <w:r>
        <w:t>e</w:t>
      </w:r>
      <w:r>
        <w:rPr>
          <w:spacing w:val="-17"/>
        </w:rPr>
        <w:t xml:space="preserve"> </w:t>
      </w:r>
      <w:r>
        <w:rPr>
          <w:spacing w:val="1"/>
        </w:rPr>
        <w:t>a</w:t>
      </w:r>
      <w:r>
        <w:t>l</w:t>
      </w:r>
      <w:r>
        <w:rPr>
          <w:spacing w:val="-17"/>
        </w:rPr>
        <w:t xml:space="preserve"> </w:t>
      </w:r>
      <w:r>
        <w:t>c</w:t>
      </w:r>
      <w:r>
        <w:rPr>
          <w:spacing w:val="1"/>
        </w:rPr>
        <w:t>o</w:t>
      </w:r>
      <w:r>
        <w:t>rsi</w:t>
      </w:r>
      <w:r>
        <w:rPr>
          <w:spacing w:val="1"/>
        </w:rPr>
        <w:t>v</w:t>
      </w:r>
      <w:r>
        <w:t>o</w:t>
      </w:r>
      <w:r w:rsidR="00E53377">
        <w:t xml:space="preserve"> (richiesta per il livello PreA1)</w:t>
      </w:r>
    </w:p>
    <w:p w:rsidR="00930250" w:rsidRDefault="00A47AED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spacing w:line="341" w:lineRule="exact"/>
        <w:ind w:left="1561"/>
      </w:pPr>
      <w:r>
        <w:rPr>
          <w:spacing w:val="1"/>
        </w:rPr>
        <w:t>comp</w:t>
      </w:r>
      <w:r>
        <w:t>l</w:t>
      </w:r>
      <w:r>
        <w:rPr>
          <w:spacing w:val="1"/>
        </w:rPr>
        <w:t>e</w:t>
      </w:r>
      <w:r>
        <w:t>t</w:t>
      </w:r>
      <w:r>
        <w:rPr>
          <w:spacing w:val="1"/>
        </w:rPr>
        <w:t>amen</w:t>
      </w:r>
      <w:r>
        <w:t>to</w:t>
      </w:r>
    </w:p>
    <w:p w:rsidR="00930250" w:rsidRDefault="00A47AED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spacing w:before="2"/>
        <w:ind w:left="1561"/>
      </w:pPr>
      <w:r>
        <w:t>r</w:t>
      </w:r>
      <w:r>
        <w:rPr>
          <w:spacing w:val="1"/>
        </w:rPr>
        <w:t>e</w:t>
      </w:r>
      <w:r>
        <w:t>visione</w:t>
      </w:r>
    </w:p>
    <w:p w:rsidR="00930250" w:rsidRDefault="00A47AED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spacing w:line="341" w:lineRule="exact"/>
        <w:ind w:left="1561"/>
      </w:pPr>
      <w:r>
        <w:rPr>
          <w:spacing w:val="1"/>
        </w:rPr>
        <w:t>e</w:t>
      </w:r>
      <w:r>
        <w:t>s</w:t>
      </w:r>
      <w:r>
        <w:rPr>
          <w:spacing w:val="1"/>
        </w:rPr>
        <w:t>pan</w:t>
      </w:r>
      <w:r>
        <w:t>si</w:t>
      </w:r>
      <w:r>
        <w:rPr>
          <w:spacing w:val="1"/>
        </w:rPr>
        <w:t>on</w:t>
      </w:r>
      <w:r>
        <w:t>e</w:t>
      </w:r>
      <w:r>
        <w:rPr>
          <w:spacing w:val="-16"/>
        </w:rPr>
        <w:t xml:space="preserve"> </w:t>
      </w:r>
      <w:r>
        <w:rPr>
          <w:spacing w:val="1"/>
        </w:rPr>
        <w:t>de</w:t>
      </w:r>
      <w:r>
        <w:t>lla</w:t>
      </w:r>
      <w:r>
        <w:rPr>
          <w:spacing w:val="-16"/>
        </w:rPr>
        <w:t xml:space="preserve"> </w:t>
      </w:r>
      <w:r>
        <w:t>s</w:t>
      </w:r>
      <w:r>
        <w:rPr>
          <w:spacing w:val="1"/>
        </w:rPr>
        <w:t>c</w:t>
      </w:r>
      <w:r>
        <w:t>ritt</w:t>
      </w:r>
      <w:r>
        <w:rPr>
          <w:spacing w:val="1"/>
        </w:rPr>
        <w:t>u</w:t>
      </w:r>
      <w:r>
        <w:t>ra</w:t>
      </w:r>
    </w:p>
    <w:p w:rsidR="00930250" w:rsidRDefault="00930250">
      <w:pPr>
        <w:pStyle w:val="Corpotesto"/>
        <w:numPr>
          <w:ilvl w:val="0"/>
          <w:numId w:val="4"/>
        </w:numPr>
        <w:tabs>
          <w:tab w:val="left" w:pos="1561"/>
        </w:tabs>
        <w:kinsoku w:val="0"/>
        <w:overflowPunct w:val="0"/>
        <w:spacing w:line="341" w:lineRule="exact"/>
        <w:ind w:left="1561"/>
        <w:sectPr w:rsidR="00930250">
          <w:type w:val="continuous"/>
          <w:pgSz w:w="16840" w:h="11900" w:orient="landscape"/>
          <w:pgMar w:top="1100" w:right="1320" w:bottom="280" w:left="460" w:header="720" w:footer="720" w:gutter="0"/>
          <w:cols w:num="2" w:space="720" w:equalWidth="0">
            <w:col w:w="3933" w:space="181"/>
            <w:col w:w="10946"/>
          </w:cols>
          <w:noEndnote/>
        </w:sectPr>
      </w:pPr>
    </w:p>
    <w:p w:rsidR="00930250" w:rsidRDefault="00930250">
      <w:pPr>
        <w:kinsoku w:val="0"/>
        <w:overflowPunct w:val="0"/>
        <w:spacing w:before="9" w:line="100" w:lineRule="exact"/>
        <w:rPr>
          <w:sz w:val="10"/>
          <w:szCs w:val="10"/>
        </w:rPr>
      </w:pPr>
    </w:p>
    <w:p w:rsidR="00930250" w:rsidRDefault="00F936A3">
      <w:pPr>
        <w:kinsoku w:val="0"/>
        <w:overflowPunct w:val="0"/>
        <w:ind w:left="350"/>
        <w:rPr>
          <w:sz w:val="20"/>
          <w:szCs w:val="20"/>
        </w:rPr>
      </w:pPr>
      <w:r>
        <w:rPr>
          <w:noProof/>
        </w:rPr>
        <w:pict>
          <v:rect id="_x0000_s1044" style="position:absolute;left:0;text-align:left;margin-left:43.25pt;margin-top:231.3pt;width:198pt;height:87.35pt;z-index:-251656704;mso-position-horizontal-relative:page" o:allowincell="f" fillcolor="#900" stroked="f">
            <v:path arrowok="t"/>
            <w10:wrap anchorx="page"/>
          </v:rect>
        </w:pict>
      </w:r>
      <w:r w:rsidR="00E86BAE">
        <w:rPr>
          <w:noProof/>
        </w:rPr>
        <w:drawing>
          <wp:inline distT="0" distB="0" distL="0" distR="0">
            <wp:extent cx="2733675" cy="2343150"/>
            <wp:effectExtent l="19050" t="0" r="9525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2" w:line="240" w:lineRule="exact"/>
      </w:pPr>
    </w:p>
    <w:p w:rsidR="00930250" w:rsidRDefault="00A47AED">
      <w:pPr>
        <w:pStyle w:val="Titolo21"/>
        <w:kinsoku w:val="0"/>
        <w:overflowPunct w:val="0"/>
        <w:ind w:right="634"/>
        <w:jc w:val="right"/>
        <w:outlineLvl w:val="9"/>
        <w:rPr>
          <w:b w:val="0"/>
          <w:bCs w:val="0"/>
          <w:color w:val="000000"/>
        </w:rPr>
      </w:pPr>
      <w:r>
        <w:rPr>
          <w:color w:val="FFFFFF"/>
          <w:spacing w:val="-1"/>
        </w:rPr>
        <w:t>CD2</w:t>
      </w:r>
    </w:p>
    <w:p w:rsidR="00930250" w:rsidRDefault="00A47AED">
      <w:pPr>
        <w:pStyle w:val="Corpotesto"/>
        <w:kinsoku w:val="0"/>
        <w:overflowPunct w:val="0"/>
        <w:spacing w:before="91"/>
        <w:ind w:left="350" w:right="186" w:firstLine="0"/>
        <w:rPr>
          <w:color w:val="000000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  <w:r>
        <w:rPr>
          <w:color w:val="333333"/>
        </w:rPr>
        <w:lastRenderedPageBreak/>
        <w:t>Il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CD</w:t>
      </w:r>
      <w:r>
        <w:rPr>
          <w:color w:val="333333"/>
        </w:rPr>
        <w:t>2,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ri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opon</w:t>
      </w:r>
      <w:r>
        <w:rPr>
          <w:color w:val="333333"/>
        </w:rPr>
        <w:t>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ci</w:t>
      </w:r>
      <w:r>
        <w:rPr>
          <w:color w:val="333333"/>
          <w:spacing w:val="1"/>
        </w:rPr>
        <w:t>nq</w:t>
      </w:r>
      <w:r>
        <w:rPr>
          <w:color w:val="333333"/>
        </w:rPr>
        <w:t>ue</w:t>
      </w:r>
      <w:r>
        <w:rPr>
          <w:color w:val="333333"/>
          <w:spacing w:val="-8"/>
        </w:rPr>
        <w:t xml:space="preserve"> </w:t>
      </w:r>
      <w:proofErr w:type="spellStart"/>
      <w:r>
        <w:rPr>
          <w:color w:val="333333"/>
          <w:spacing w:val="1"/>
        </w:rPr>
        <w:t>Ud</w:t>
      </w:r>
      <w:r>
        <w:rPr>
          <w:color w:val="333333"/>
        </w:rPr>
        <w:t>A</w:t>
      </w:r>
      <w:proofErr w:type="spellEnd"/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ià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ffr</w:t>
      </w:r>
      <w:r>
        <w:rPr>
          <w:color w:val="333333"/>
          <w:spacing w:val="1"/>
        </w:rPr>
        <w:t>on</w:t>
      </w:r>
      <w:r>
        <w:rPr>
          <w:color w:val="333333"/>
        </w:rPr>
        <w:t>t</w:t>
      </w:r>
      <w:r>
        <w:rPr>
          <w:color w:val="333333"/>
          <w:spacing w:val="1"/>
        </w:rPr>
        <w:t>a</w:t>
      </w:r>
      <w:r>
        <w:rPr>
          <w:color w:val="333333"/>
        </w:rPr>
        <w:t>te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n</w:t>
      </w:r>
      <w:r>
        <w:rPr>
          <w:color w:val="333333"/>
        </w:rPr>
        <w:t>el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CD</w:t>
      </w:r>
      <w:r>
        <w:rPr>
          <w:color w:val="333333"/>
        </w:rPr>
        <w:t>1,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ri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end</w:t>
      </w:r>
      <w:r>
        <w:rPr>
          <w:color w:val="333333"/>
        </w:rPr>
        <w:t>e</w:t>
      </w:r>
      <w:r>
        <w:rPr>
          <w:color w:val="333333"/>
          <w:spacing w:val="1"/>
        </w:rPr>
        <w:t>nd</w:t>
      </w:r>
      <w:r>
        <w:rPr>
          <w:color w:val="333333"/>
        </w:rPr>
        <w:t>o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l</w:t>
      </w:r>
      <w:r>
        <w:rPr>
          <w:color w:val="333333"/>
          <w:spacing w:val="1"/>
        </w:rPr>
        <w:t>c</w:t>
      </w:r>
      <w:r>
        <w:rPr>
          <w:color w:val="333333"/>
        </w:rPr>
        <w:t>une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lle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role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ià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stu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1"/>
        </w:rPr>
        <w:t>a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,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inoltre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ro</w:t>
      </w:r>
      <w:r>
        <w:rPr>
          <w:color w:val="333333"/>
          <w:spacing w:val="1"/>
        </w:rPr>
        <w:t>p</w:t>
      </w:r>
      <w:r>
        <w:rPr>
          <w:color w:val="333333"/>
        </w:rPr>
        <w:t>one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n</w:t>
      </w:r>
      <w:r>
        <w:rPr>
          <w:color w:val="333333"/>
          <w:spacing w:val="1"/>
        </w:rPr>
        <w:t>c</w:t>
      </w:r>
      <w:r>
        <w:rPr>
          <w:color w:val="333333"/>
        </w:rPr>
        <w:t>he</w:t>
      </w:r>
      <w:r>
        <w:rPr>
          <w:color w:val="333333"/>
          <w:spacing w:val="-6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</w:t>
      </w:r>
      <w:r>
        <w:rPr>
          <w:color w:val="333333"/>
          <w:spacing w:val="1"/>
        </w:rPr>
        <w:t>o</w:t>
      </w:r>
      <w:r>
        <w:rPr>
          <w:color w:val="333333"/>
        </w:rPr>
        <w:t>le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n</w:t>
      </w:r>
      <w:r>
        <w:rPr>
          <w:color w:val="333333"/>
        </w:rPr>
        <w:t>u</w:t>
      </w:r>
      <w:r>
        <w:rPr>
          <w:color w:val="333333"/>
          <w:spacing w:val="1"/>
        </w:rPr>
        <w:t>ov</w:t>
      </w:r>
      <w:r>
        <w:rPr>
          <w:color w:val="333333"/>
        </w:rPr>
        <w:t>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e</w:t>
      </w:r>
      <w:r>
        <w:rPr>
          <w:color w:val="333333"/>
          <w:w w:val="99"/>
        </w:rPr>
        <w:t xml:space="preserve"> </w:t>
      </w:r>
      <w:r>
        <w:rPr>
          <w:color w:val="333333"/>
        </w:rPr>
        <w:t>nuo</w:t>
      </w:r>
      <w:r>
        <w:rPr>
          <w:color w:val="333333"/>
          <w:spacing w:val="1"/>
        </w:rPr>
        <w:t>v</w:t>
      </w:r>
      <w:r>
        <w:rPr>
          <w:color w:val="333333"/>
        </w:rPr>
        <w:t>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esercizi.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Lo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sco</w:t>
      </w:r>
      <w:r>
        <w:rPr>
          <w:color w:val="333333"/>
          <w:spacing w:val="1"/>
        </w:rPr>
        <w:t>p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es</w:t>
      </w:r>
      <w:r>
        <w:rPr>
          <w:color w:val="333333"/>
          <w:spacing w:val="1"/>
        </w:rPr>
        <w:t>pa</w:t>
      </w:r>
      <w:r>
        <w:rPr>
          <w:color w:val="333333"/>
        </w:rPr>
        <w:t>n</w:t>
      </w:r>
      <w:r>
        <w:rPr>
          <w:color w:val="333333"/>
          <w:spacing w:val="1"/>
        </w:rPr>
        <w:t>d</w:t>
      </w:r>
      <w:r>
        <w:rPr>
          <w:color w:val="333333"/>
        </w:rPr>
        <w:t>ere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il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c</w:t>
      </w:r>
      <w:r>
        <w:rPr>
          <w:color w:val="333333"/>
          <w:spacing w:val="1"/>
        </w:rPr>
        <w:t>amp</w:t>
      </w:r>
      <w:r>
        <w:rPr>
          <w:color w:val="333333"/>
        </w:rPr>
        <w:t>o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se</w:t>
      </w:r>
      <w:r>
        <w:rPr>
          <w:color w:val="333333"/>
          <w:spacing w:val="1"/>
        </w:rPr>
        <w:t>ma</w:t>
      </w:r>
      <w:r>
        <w:rPr>
          <w:color w:val="333333"/>
        </w:rPr>
        <w:t>ntico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rinforz</w:t>
      </w:r>
      <w:r>
        <w:rPr>
          <w:color w:val="333333"/>
          <w:spacing w:val="1"/>
        </w:rPr>
        <w:t>a</w:t>
      </w:r>
      <w:r>
        <w:rPr>
          <w:color w:val="333333"/>
        </w:rPr>
        <w:t>re</w:t>
      </w:r>
      <w:r>
        <w:rPr>
          <w:color w:val="333333"/>
          <w:w w:val="99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ab</w:t>
      </w:r>
      <w:r>
        <w:rPr>
          <w:color w:val="333333"/>
        </w:rPr>
        <w:t>ilità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lett</w:t>
      </w:r>
      <w:r>
        <w:rPr>
          <w:color w:val="333333"/>
          <w:spacing w:val="1"/>
        </w:rPr>
        <w:t>u</w:t>
      </w:r>
      <w:r>
        <w:rPr>
          <w:color w:val="333333"/>
        </w:rPr>
        <w:t>ra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riconosci</w:t>
      </w:r>
      <w:r>
        <w:rPr>
          <w:color w:val="333333"/>
          <w:spacing w:val="1"/>
        </w:rPr>
        <w:t>m</w:t>
      </w:r>
      <w:r>
        <w:rPr>
          <w:color w:val="333333"/>
        </w:rPr>
        <w:t>ento</w:t>
      </w:r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elle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lett</w:t>
      </w:r>
      <w:r>
        <w:rPr>
          <w:color w:val="333333"/>
          <w:spacing w:val="1"/>
        </w:rPr>
        <w:t>e</w:t>
      </w:r>
      <w:r>
        <w:rPr>
          <w:color w:val="333333"/>
        </w:rPr>
        <w:t>r</w:t>
      </w:r>
      <w:r>
        <w:rPr>
          <w:color w:val="333333"/>
          <w:spacing w:val="1"/>
        </w:rPr>
        <w:t>e</w:t>
      </w:r>
      <w:r>
        <w:rPr>
          <w:color w:val="333333"/>
        </w:rPr>
        <w:t>/sill</w:t>
      </w:r>
      <w:r>
        <w:rPr>
          <w:color w:val="333333"/>
          <w:spacing w:val="1"/>
        </w:rPr>
        <w:t>ab</w:t>
      </w:r>
      <w:r>
        <w:rPr>
          <w:color w:val="333333"/>
        </w:rPr>
        <w:t>e/</w:t>
      </w:r>
      <w:r>
        <w:rPr>
          <w:color w:val="333333"/>
          <w:spacing w:val="1"/>
        </w:rPr>
        <w:t>pa</w:t>
      </w:r>
      <w:r>
        <w:rPr>
          <w:color w:val="333333"/>
        </w:rPr>
        <w:t>r</w:t>
      </w:r>
      <w:r>
        <w:rPr>
          <w:color w:val="333333"/>
          <w:spacing w:val="1"/>
        </w:rPr>
        <w:t>o</w:t>
      </w:r>
      <w:r>
        <w:rPr>
          <w:color w:val="333333"/>
        </w:rPr>
        <w:t>le.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In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pa</w:t>
      </w:r>
      <w:r>
        <w:rPr>
          <w:color w:val="333333"/>
        </w:rPr>
        <w:t>rti</w:t>
      </w:r>
      <w:r>
        <w:rPr>
          <w:color w:val="333333"/>
          <w:spacing w:val="1"/>
        </w:rPr>
        <w:t>c</w:t>
      </w:r>
      <w:r>
        <w:rPr>
          <w:color w:val="333333"/>
        </w:rPr>
        <w:t>ol</w:t>
      </w:r>
      <w:r>
        <w:rPr>
          <w:color w:val="333333"/>
          <w:spacing w:val="1"/>
        </w:rPr>
        <w:t>a</w:t>
      </w:r>
      <w:r>
        <w:rPr>
          <w:color w:val="333333"/>
        </w:rPr>
        <w:t>re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è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un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utile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su</w:t>
      </w:r>
      <w:r>
        <w:rPr>
          <w:color w:val="333333"/>
          <w:spacing w:val="1"/>
        </w:rPr>
        <w:t>pp</w:t>
      </w:r>
      <w:r>
        <w:rPr>
          <w:color w:val="333333"/>
        </w:rPr>
        <w:t>orto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so</w:t>
      </w:r>
      <w:r>
        <w:rPr>
          <w:color w:val="333333"/>
          <w:spacing w:val="1"/>
        </w:rPr>
        <w:t>p</w:t>
      </w:r>
      <w:r>
        <w:rPr>
          <w:color w:val="333333"/>
        </w:rPr>
        <w:t>r</w:t>
      </w:r>
      <w:r>
        <w:rPr>
          <w:color w:val="333333"/>
          <w:spacing w:val="1"/>
        </w:rPr>
        <w:t>a</w:t>
      </w:r>
      <w:r>
        <w:rPr>
          <w:color w:val="333333"/>
        </w:rPr>
        <w:t>ttutto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pe</w:t>
      </w:r>
      <w:r>
        <w:rPr>
          <w:color w:val="333333"/>
        </w:rPr>
        <w:t>r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q</w:t>
      </w:r>
      <w:r>
        <w:rPr>
          <w:color w:val="333333"/>
        </w:rPr>
        <w:t>u</w:t>
      </w:r>
      <w:r>
        <w:rPr>
          <w:color w:val="333333"/>
          <w:spacing w:val="1"/>
        </w:rPr>
        <w:t>eg</w:t>
      </w:r>
      <w:r>
        <w:rPr>
          <w:color w:val="333333"/>
        </w:rPr>
        <w:t>li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ins</w:t>
      </w:r>
      <w:r>
        <w:rPr>
          <w:color w:val="333333"/>
          <w:spacing w:val="1"/>
        </w:rPr>
        <w:t>eg</w:t>
      </w:r>
      <w:r>
        <w:rPr>
          <w:color w:val="333333"/>
        </w:rPr>
        <w:t>n</w:t>
      </w:r>
      <w:r>
        <w:rPr>
          <w:color w:val="333333"/>
          <w:spacing w:val="1"/>
        </w:rPr>
        <w:t>a</w:t>
      </w:r>
      <w:r>
        <w:rPr>
          <w:color w:val="333333"/>
        </w:rPr>
        <w:t>nti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he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si</w:t>
      </w:r>
      <w:r>
        <w:rPr>
          <w:color w:val="333333"/>
          <w:w w:val="99"/>
        </w:rPr>
        <w:t xml:space="preserve"> </w:t>
      </w:r>
      <w:r>
        <w:rPr>
          <w:color w:val="333333"/>
        </w:rPr>
        <w:t>tr</w:t>
      </w:r>
      <w:r>
        <w:rPr>
          <w:color w:val="333333"/>
          <w:spacing w:val="1"/>
        </w:rPr>
        <w:t>ova</w:t>
      </w:r>
      <w:r>
        <w:rPr>
          <w:color w:val="333333"/>
        </w:rPr>
        <w:t>no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o</w:t>
      </w:r>
      <w:r>
        <w:rPr>
          <w:color w:val="333333"/>
          <w:spacing w:val="1"/>
        </w:rPr>
        <w:t>v</w:t>
      </w:r>
      <w:r>
        <w:rPr>
          <w:color w:val="333333"/>
        </w:rPr>
        <w:t>er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gestire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app</w:t>
      </w:r>
      <w:r>
        <w:rPr>
          <w:color w:val="333333"/>
        </w:rPr>
        <w:t>r</w:t>
      </w:r>
      <w:r>
        <w:rPr>
          <w:color w:val="333333"/>
          <w:spacing w:val="1"/>
        </w:rPr>
        <w:t>enden</w:t>
      </w:r>
      <w:r>
        <w:rPr>
          <w:color w:val="333333"/>
        </w:rPr>
        <w:t>ti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ba</w:t>
      </w:r>
      <w:r>
        <w:rPr>
          <w:color w:val="333333"/>
        </w:rPr>
        <w:t>ssa</w:t>
      </w:r>
      <w:r>
        <w:rPr>
          <w:color w:val="333333"/>
          <w:spacing w:val="-8"/>
        </w:rPr>
        <w:t xml:space="preserve"> </w:t>
      </w:r>
      <w:r>
        <w:rPr>
          <w:color w:val="333333"/>
        </w:rPr>
        <w:t>s</w:t>
      </w:r>
      <w:r>
        <w:rPr>
          <w:color w:val="333333"/>
          <w:spacing w:val="1"/>
        </w:rPr>
        <w:t>co</w:t>
      </w:r>
      <w:r>
        <w:rPr>
          <w:color w:val="333333"/>
        </w:rPr>
        <w:t>l</w:t>
      </w:r>
      <w:r>
        <w:rPr>
          <w:color w:val="333333"/>
          <w:spacing w:val="1"/>
        </w:rPr>
        <w:t>a</w:t>
      </w:r>
      <w:r>
        <w:rPr>
          <w:color w:val="333333"/>
        </w:rPr>
        <w:t>rità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in</w:t>
      </w:r>
      <w:r>
        <w:rPr>
          <w:color w:val="333333"/>
          <w:spacing w:val="-8"/>
        </w:rPr>
        <w:t xml:space="preserve"> </w:t>
      </w:r>
      <w:r>
        <w:rPr>
          <w:color w:val="333333"/>
          <w:spacing w:val="1"/>
        </w:rPr>
        <w:t>u</w:t>
      </w:r>
      <w:r>
        <w:rPr>
          <w:color w:val="333333"/>
        </w:rPr>
        <w:t>n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r</w:t>
      </w:r>
      <w:r>
        <w:rPr>
          <w:color w:val="333333"/>
          <w:spacing w:val="1"/>
        </w:rPr>
        <w:t>upp</w:t>
      </w:r>
      <w:r>
        <w:rPr>
          <w:color w:val="333333"/>
        </w:rPr>
        <w:t>o</w:t>
      </w:r>
      <w:r>
        <w:rPr>
          <w:color w:val="333333"/>
          <w:spacing w:val="-7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l</w:t>
      </w:r>
      <w:r>
        <w:rPr>
          <w:color w:val="333333"/>
          <w:spacing w:val="1"/>
        </w:rPr>
        <w:t>a</w:t>
      </w:r>
      <w:r>
        <w:rPr>
          <w:color w:val="333333"/>
        </w:rPr>
        <w:t>sse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iù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amp</w:t>
      </w:r>
      <w:r>
        <w:rPr>
          <w:color w:val="333333"/>
        </w:rPr>
        <w:t>io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on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1"/>
        </w:rPr>
        <w:t>ve</w:t>
      </w:r>
      <w:r>
        <w:rPr>
          <w:color w:val="333333"/>
        </w:rPr>
        <w:t>rse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c</w:t>
      </w:r>
      <w:r>
        <w:rPr>
          <w:color w:val="333333"/>
        </w:rPr>
        <w:t>o</w:t>
      </w:r>
      <w:r>
        <w:rPr>
          <w:color w:val="333333"/>
          <w:spacing w:val="1"/>
        </w:rPr>
        <w:t>mpe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nz</w:t>
      </w:r>
      <w:r>
        <w:rPr>
          <w:color w:val="333333"/>
          <w:spacing w:val="1"/>
        </w:rPr>
        <w:t>e.</w:t>
      </w:r>
    </w:p>
    <w:p w:rsidR="00930250" w:rsidRDefault="00930250">
      <w:pPr>
        <w:kinsoku w:val="0"/>
        <w:overflowPunct w:val="0"/>
        <w:spacing w:before="3" w:line="100" w:lineRule="exact"/>
        <w:rPr>
          <w:sz w:val="10"/>
          <w:szCs w:val="1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3" w:line="100" w:lineRule="exact"/>
        <w:rPr>
          <w:sz w:val="10"/>
          <w:szCs w:val="1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kinsoku w:val="0"/>
        <w:overflowPunct w:val="0"/>
        <w:ind w:left="350" w:right="110" w:firstLine="0"/>
        <w:rPr>
          <w:color w:val="000000"/>
        </w:rPr>
      </w:pPr>
      <w:r>
        <w:t>Il</w:t>
      </w:r>
      <w:r>
        <w:rPr>
          <w:spacing w:val="-11"/>
        </w:rPr>
        <w:t xml:space="preserve"> </w:t>
      </w:r>
      <w:r>
        <w:rPr>
          <w:spacing w:val="1"/>
        </w:rPr>
        <w:t>CD</w:t>
      </w:r>
      <w:r>
        <w:t>2</w:t>
      </w:r>
      <w:r w:rsidR="003A47B6">
        <w:t>, come il CD,1</w:t>
      </w:r>
      <w:r>
        <w:rPr>
          <w:spacing w:val="-10"/>
        </w:rPr>
        <w:t xml:space="preserve"> </w:t>
      </w:r>
      <w:r>
        <w:t>c</w:t>
      </w:r>
      <w:r>
        <w:rPr>
          <w:spacing w:val="1"/>
        </w:rPr>
        <w:t>on</w:t>
      </w:r>
      <w:r>
        <w:t>tie</w:t>
      </w:r>
      <w:r>
        <w:rPr>
          <w:spacing w:val="1"/>
        </w:rPr>
        <w:t>n</w:t>
      </w:r>
      <w:r>
        <w:t>e</w:t>
      </w:r>
      <w:r>
        <w:rPr>
          <w:spacing w:val="-11"/>
        </w:rPr>
        <w:t xml:space="preserve"> </w:t>
      </w:r>
      <w:r>
        <w:t>i</w:t>
      </w:r>
      <w:r>
        <w:rPr>
          <w:spacing w:val="1"/>
        </w:rPr>
        <w:t>no</w:t>
      </w:r>
      <w:r>
        <w:t>ltre</w:t>
      </w:r>
      <w:r>
        <w:rPr>
          <w:spacing w:val="-10"/>
        </w:rPr>
        <w:t xml:space="preserve"> </w:t>
      </w:r>
      <w:r>
        <w:t>un</w:t>
      </w:r>
      <w:r>
        <w:rPr>
          <w:spacing w:val="-11"/>
        </w:rPr>
        <w:t xml:space="preserve"> </w:t>
      </w:r>
      <w:r>
        <w:t>utile</w:t>
      </w:r>
      <w:r>
        <w:rPr>
          <w:spacing w:val="-10"/>
        </w:rPr>
        <w:t xml:space="preserve"> </w:t>
      </w:r>
      <w:r>
        <w:rPr>
          <w:spacing w:val="1"/>
        </w:rPr>
        <w:t>op</w:t>
      </w:r>
      <w:r>
        <w:t>usc</w:t>
      </w:r>
      <w:r>
        <w:rPr>
          <w:spacing w:val="1"/>
        </w:rPr>
        <w:t>o</w:t>
      </w:r>
      <w:r>
        <w:t>lo</w:t>
      </w:r>
      <w:r>
        <w:rPr>
          <w:spacing w:val="-11"/>
        </w:rPr>
        <w:t xml:space="preserve"> </w:t>
      </w:r>
      <w:r>
        <w:t>sull’</w:t>
      </w:r>
      <w:r>
        <w:rPr>
          <w:spacing w:val="1"/>
        </w:rPr>
        <w:t>a</w:t>
      </w:r>
      <w:r>
        <w:t>lf</w:t>
      </w:r>
      <w:r>
        <w:rPr>
          <w:spacing w:val="1"/>
        </w:rPr>
        <w:t>ab</w:t>
      </w:r>
      <w:r>
        <w:t>etizz</w:t>
      </w:r>
      <w:r>
        <w:rPr>
          <w:spacing w:val="1"/>
        </w:rPr>
        <w:t>a</w:t>
      </w:r>
      <w:r>
        <w:t>zi</w:t>
      </w:r>
      <w:r>
        <w:rPr>
          <w:spacing w:val="1"/>
        </w:rPr>
        <w:t>on</w:t>
      </w:r>
      <w:r>
        <w:t>e.</w:t>
      </w:r>
      <w:r>
        <w:rPr>
          <w:spacing w:val="-9"/>
        </w:rPr>
        <w:t xml:space="preserve"> </w:t>
      </w:r>
      <w:r>
        <w:rPr>
          <w:color w:val="333333"/>
          <w:spacing w:val="1"/>
        </w:rPr>
        <w:t>G</w:t>
      </w:r>
      <w:r>
        <w:rPr>
          <w:color w:val="333333"/>
        </w:rPr>
        <w:t>li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inse</w:t>
      </w:r>
      <w:r>
        <w:rPr>
          <w:color w:val="333333"/>
          <w:spacing w:val="1"/>
        </w:rPr>
        <w:t>g</w:t>
      </w:r>
      <w:r>
        <w:rPr>
          <w:color w:val="333333"/>
        </w:rPr>
        <w:t>n</w:t>
      </w:r>
      <w:r>
        <w:rPr>
          <w:color w:val="333333"/>
          <w:spacing w:val="1"/>
        </w:rPr>
        <w:t>a</w:t>
      </w:r>
      <w:r>
        <w:rPr>
          <w:color w:val="333333"/>
        </w:rPr>
        <w:t>nti</w:t>
      </w:r>
      <w:r>
        <w:rPr>
          <w:color w:val="333333"/>
          <w:w w:val="99"/>
        </w:rPr>
        <w:t xml:space="preserve"> </w:t>
      </w:r>
      <w:r>
        <w:rPr>
          <w:color w:val="333333"/>
          <w:spacing w:val="1"/>
        </w:rPr>
        <w:t>v</w:t>
      </w:r>
      <w:r>
        <w:rPr>
          <w:color w:val="333333"/>
        </w:rPr>
        <w:t>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tr</w:t>
      </w:r>
      <w:r>
        <w:rPr>
          <w:color w:val="333333"/>
          <w:spacing w:val="1"/>
        </w:rPr>
        <w:t>ove</w:t>
      </w:r>
      <w:r>
        <w:rPr>
          <w:color w:val="333333"/>
        </w:rPr>
        <w:t>r</w:t>
      </w:r>
      <w:r>
        <w:rPr>
          <w:color w:val="333333"/>
          <w:spacing w:val="1"/>
        </w:rPr>
        <w:t>a</w:t>
      </w:r>
      <w:r>
        <w:rPr>
          <w:color w:val="333333"/>
        </w:rPr>
        <w:t>nno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le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ris</w:t>
      </w:r>
      <w:r>
        <w:rPr>
          <w:color w:val="333333"/>
          <w:spacing w:val="1"/>
        </w:rPr>
        <w:t>po</w:t>
      </w:r>
      <w:r>
        <w:rPr>
          <w:color w:val="333333"/>
        </w:rPr>
        <w:t>ste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lle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p</w:t>
      </w:r>
      <w:r>
        <w:rPr>
          <w:color w:val="333333"/>
        </w:rPr>
        <w:t>iù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fr</w:t>
      </w:r>
      <w:r>
        <w:rPr>
          <w:color w:val="333333"/>
          <w:spacing w:val="1"/>
        </w:rPr>
        <w:t>eq</w:t>
      </w:r>
      <w:r>
        <w:rPr>
          <w:color w:val="333333"/>
        </w:rPr>
        <w:t>u</w:t>
      </w:r>
      <w:r>
        <w:rPr>
          <w:color w:val="333333"/>
          <w:spacing w:val="1"/>
        </w:rPr>
        <w:t>e</w:t>
      </w:r>
      <w:r>
        <w:rPr>
          <w:color w:val="333333"/>
        </w:rPr>
        <w:t>nti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doma</w:t>
      </w:r>
      <w:r>
        <w:rPr>
          <w:color w:val="333333"/>
        </w:rPr>
        <w:t>n</w:t>
      </w:r>
      <w:r>
        <w:rPr>
          <w:color w:val="333333"/>
          <w:spacing w:val="1"/>
        </w:rPr>
        <w:t>d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sull’</w:t>
      </w:r>
      <w:r>
        <w:rPr>
          <w:color w:val="333333"/>
          <w:spacing w:val="1"/>
        </w:rPr>
        <w:t>a</w:t>
      </w:r>
      <w:r>
        <w:rPr>
          <w:color w:val="333333"/>
        </w:rPr>
        <w:t>n</w:t>
      </w:r>
      <w:r>
        <w:rPr>
          <w:color w:val="333333"/>
          <w:spacing w:val="1"/>
        </w:rPr>
        <w:t>a</w:t>
      </w:r>
      <w:r>
        <w:rPr>
          <w:color w:val="333333"/>
        </w:rPr>
        <w:t>lf</w:t>
      </w:r>
      <w:r>
        <w:rPr>
          <w:color w:val="333333"/>
          <w:spacing w:val="1"/>
        </w:rPr>
        <w:t>abe</w:t>
      </w:r>
      <w:r>
        <w:rPr>
          <w:color w:val="333333"/>
        </w:rPr>
        <w:t>tis</w:t>
      </w:r>
      <w:r>
        <w:rPr>
          <w:color w:val="333333"/>
          <w:spacing w:val="1"/>
        </w:rPr>
        <w:t>m</w:t>
      </w:r>
      <w:r>
        <w:rPr>
          <w:color w:val="333333"/>
        </w:rPr>
        <w:t>o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e</w:t>
      </w:r>
      <w:r>
        <w:rPr>
          <w:color w:val="333333"/>
          <w:w w:val="99"/>
        </w:rPr>
        <w:t xml:space="preserve"> </w:t>
      </w:r>
      <w:r>
        <w:rPr>
          <w:color w:val="333333"/>
        </w:rPr>
        <w:t>l’</w:t>
      </w:r>
      <w:r>
        <w:rPr>
          <w:color w:val="333333"/>
          <w:spacing w:val="1"/>
        </w:rPr>
        <w:t>a</w:t>
      </w:r>
      <w:r>
        <w:rPr>
          <w:color w:val="333333"/>
        </w:rPr>
        <w:t>lf</w:t>
      </w:r>
      <w:r>
        <w:rPr>
          <w:color w:val="333333"/>
          <w:spacing w:val="1"/>
        </w:rPr>
        <w:t>ab</w:t>
      </w:r>
      <w:r>
        <w:rPr>
          <w:color w:val="333333"/>
        </w:rPr>
        <w:t>etizz</w:t>
      </w:r>
      <w:r>
        <w:rPr>
          <w:color w:val="333333"/>
          <w:spacing w:val="1"/>
        </w:rPr>
        <w:t>a</w:t>
      </w:r>
      <w:r>
        <w:rPr>
          <w:color w:val="333333"/>
        </w:rPr>
        <w:t>zione,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1"/>
        </w:rPr>
        <w:t>a</w:t>
      </w:r>
      <w:r>
        <w:rPr>
          <w:color w:val="333333"/>
        </w:rPr>
        <w:t>lcuni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utili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riferi</w:t>
      </w:r>
      <w:r>
        <w:rPr>
          <w:color w:val="333333"/>
          <w:spacing w:val="1"/>
        </w:rPr>
        <w:t>m</w:t>
      </w:r>
      <w:r>
        <w:rPr>
          <w:color w:val="333333"/>
        </w:rPr>
        <w:t>enti</w:t>
      </w:r>
      <w:r>
        <w:rPr>
          <w:color w:val="333333"/>
          <w:spacing w:val="-12"/>
        </w:rPr>
        <w:t xml:space="preserve"> </w:t>
      </w:r>
      <w:r>
        <w:rPr>
          <w:color w:val="333333"/>
          <w:spacing w:val="1"/>
        </w:rPr>
        <w:t>b</w:t>
      </w:r>
      <w:r>
        <w:rPr>
          <w:color w:val="333333"/>
        </w:rPr>
        <w:t>i</w:t>
      </w:r>
      <w:r>
        <w:rPr>
          <w:color w:val="333333"/>
          <w:spacing w:val="1"/>
        </w:rPr>
        <w:t>b</w:t>
      </w:r>
      <w:r>
        <w:rPr>
          <w:color w:val="333333"/>
        </w:rPr>
        <w:t>liogr</w:t>
      </w:r>
      <w:r>
        <w:rPr>
          <w:color w:val="333333"/>
          <w:spacing w:val="1"/>
        </w:rPr>
        <w:t>a</w:t>
      </w:r>
      <w:r>
        <w:rPr>
          <w:color w:val="333333"/>
        </w:rPr>
        <w:t>fici</w:t>
      </w:r>
      <w:r>
        <w:rPr>
          <w:color w:val="333333"/>
          <w:spacing w:val="-11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2"/>
        </w:rPr>
        <w:t xml:space="preserve"> </w:t>
      </w:r>
      <w:r>
        <w:rPr>
          <w:color w:val="333333"/>
        </w:rPr>
        <w:t>una</w:t>
      </w:r>
      <w:r>
        <w:rPr>
          <w:color w:val="333333"/>
          <w:spacing w:val="-10"/>
        </w:rPr>
        <w:t xml:space="preserve"> </w:t>
      </w:r>
      <w:proofErr w:type="spellStart"/>
      <w:r>
        <w:rPr>
          <w:color w:val="333333"/>
        </w:rPr>
        <w:t>sitogr</w:t>
      </w:r>
      <w:r>
        <w:rPr>
          <w:color w:val="333333"/>
          <w:spacing w:val="1"/>
        </w:rPr>
        <w:t>a</w:t>
      </w:r>
      <w:r>
        <w:rPr>
          <w:color w:val="333333"/>
        </w:rPr>
        <w:t>fia</w:t>
      </w:r>
      <w:proofErr w:type="spellEnd"/>
      <w:r>
        <w:rPr>
          <w:color w:val="333333"/>
          <w:spacing w:val="-11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  <w:spacing w:val="2"/>
        </w:rPr>
        <w:t>o</w:t>
      </w:r>
      <w:r>
        <w:rPr>
          <w:color w:val="333333"/>
          <w:spacing w:val="1"/>
        </w:rPr>
        <w:t>ve</w:t>
      </w:r>
      <w:r>
        <w:rPr>
          <w:color w:val="333333"/>
          <w:spacing w:val="1"/>
          <w:w w:val="99"/>
        </w:rPr>
        <w:t xml:space="preserve"> </w:t>
      </w:r>
      <w:r>
        <w:rPr>
          <w:color w:val="333333"/>
        </w:rPr>
        <w:t>r</w:t>
      </w:r>
      <w:r>
        <w:rPr>
          <w:color w:val="333333"/>
          <w:spacing w:val="1"/>
        </w:rPr>
        <w:t>epe</w:t>
      </w:r>
      <w:r>
        <w:rPr>
          <w:color w:val="333333"/>
        </w:rPr>
        <w:t>rire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ma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ri</w:t>
      </w:r>
      <w:r>
        <w:rPr>
          <w:color w:val="333333"/>
          <w:spacing w:val="1"/>
        </w:rPr>
        <w:t>a</w:t>
      </w:r>
      <w:r>
        <w:rPr>
          <w:color w:val="333333"/>
        </w:rPr>
        <w:t>li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</w:t>
      </w:r>
      <w:r>
        <w:rPr>
          <w:color w:val="333333"/>
        </w:rPr>
        <w:t>i</w:t>
      </w:r>
      <w:r>
        <w:rPr>
          <w:color w:val="333333"/>
          <w:spacing w:val="1"/>
        </w:rPr>
        <w:t>da</w:t>
      </w:r>
      <w:r>
        <w:rPr>
          <w:color w:val="333333"/>
        </w:rPr>
        <w:t>tti</w:t>
      </w:r>
      <w:r>
        <w:rPr>
          <w:color w:val="333333"/>
          <w:spacing w:val="1"/>
        </w:rPr>
        <w:t>c</w:t>
      </w:r>
      <w:r>
        <w:rPr>
          <w:color w:val="333333"/>
        </w:rPr>
        <w:t>i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</w:rPr>
        <w:t>t</w:t>
      </w:r>
      <w:r>
        <w:rPr>
          <w:color w:val="333333"/>
          <w:spacing w:val="1"/>
        </w:rPr>
        <w:t>e</w:t>
      </w:r>
      <w:r>
        <w:rPr>
          <w:color w:val="333333"/>
        </w:rPr>
        <w:t>st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pe</w:t>
      </w:r>
      <w:r>
        <w:rPr>
          <w:color w:val="333333"/>
        </w:rPr>
        <w:t>r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la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v</w:t>
      </w:r>
      <w:r>
        <w:rPr>
          <w:color w:val="333333"/>
          <w:spacing w:val="1"/>
        </w:rPr>
        <w:t>a</w:t>
      </w:r>
      <w:r>
        <w:rPr>
          <w:color w:val="333333"/>
        </w:rPr>
        <w:t>lut</w:t>
      </w:r>
      <w:r>
        <w:rPr>
          <w:color w:val="333333"/>
          <w:spacing w:val="1"/>
        </w:rPr>
        <w:t>a</w:t>
      </w:r>
      <w:r>
        <w:rPr>
          <w:color w:val="333333"/>
        </w:rPr>
        <w:t>zi</w:t>
      </w:r>
      <w:r>
        <w:rPr>
          <w:color w:val="333333"/>
          <w:spacing w:val="1"/>
        </w:rPr>
        <w:t>on</w:t>
      </w:r>
      <w:r>
        <w:rPr>
          <w:color w:val="333333"/>
        </w:rPr>
        <w:t>e</w:t>
      </w:r>
      <w:r>
        <w:rPr>
          <w:color w:val="333333"/>
          <w:spacing w:val="-10"/>
        </w:rPr>
        <w:t xml:space="preserve"> </w:t>
      </w:r>
      <w:r>
        <w:rPr>
          <w:color w:val="333333"/>
          <w:spacing w:val="1"/>
        </w:rPr>
        <w:t>de</w:t>
      </w:r>
      <w:r>
        <w:rPr>
          <w:color w:val="333333"/>
        </w:rPr>
        <w:t>lle</w:t>
      </w:r>
      <w:r>
        <w:rPr>
          <w:color w:val="333333"/>
          <w:spacing w:val="-9"/>
        </w:rPr>
        <w:t xml:space="preserve"> </w:t>
      </w:r>
      <w:r>
        <w:rPr>
          <w:color w:val="333333"/>
          <w:spacing w:val="1"/>
        </w:rPr>
        <w:t>compe</w:t>
      </w:r>
      <w:r>
        <w:rPr>
          <w:color w:val="333333"/>
        </w:rPr>
        <w:t>t</w:t>
      </w:r>
      <w:r>
        <w:rPr>
          <w:color w:val="333333"/>
          <w:spacing w:val="1"/>
        </w:rPr>
        <w:t>en</w:t>
      </w:r>
      <w:r>
        <w:rPr>
          <w:color w:val="333333"/>
        </w:rPr>
        <w:t>ze</w:t>
      </w:r>
      <w:r>
        <w:rPr>
          <w:color w:val="333333"/>
          <w:w w:val="99"/>
        </w:rPr>
        <w:t xml:space="preserve"> </w:t>
      </w:r>
      <w:r>
        <w:rPr>
          <w:color w:val="333333"/>
        </w:rPr>
        <w:t>linguistiche.</w:t>
      </w:r>
    </w:p>
    <w:p w:rsidR="00930250" w:rsidRDefault="00930250">
      <w:pPr>
        <w:pStyle w:val="Corpotesto"/>
        <w:kinsoku w:val="0"/>
        <w:overflowPunct w:val="0"/>
        <w:ind w:left="350" w:right="110" w:firstLine="0"/>
        <w:rPr>
          <w:color w:val="000000"/>
        </w:rPr>
        <w:sectPr w:rsidR="00930250">
          <w:pgSz w:w="16840" w:h="11900" w:orient="landscape"/>
          <w:pgMar w:top="840" w:right="1040" w:bottom="480" w:left="460" w:header="0" w:footer="295" w:gutter="0"/>
          <w:cols w:num="2" w:space="720" w:equalWidth="0">
            <w:col w:w="4668" w:space="96"/>
            <w:col w:w="10576"/>
          </w:cols>
          <w:noEndnote/>
        </w:sectPr>
      </w:pPr>
    </w:p>
    <w:p w:rsidR="00930250" w:rsidRDefault="00930250">
      <w:pPr>
        <w:kinsoku w:val="0"/>
        <w:overflowPunct w:val="0"/>
        <w:spacing w:line="130" w:lineRule="exact"/>
        <w:rPr>
          <w:sz w:val="13"/>
          <w:szCs w:val="13"/>
        </w:rPr>
      </w:pPr>
    </w:p>
    <w:p w:rsidR="00930250" w:rsidRDefault="00F936A3">
      <w:pPr>
        <w:kinsoku w:val="0"/>
        <w:overflowPunct w:val="0"/>
        <w:ind w:left="409"/>
        <w:rPr>
          <w:sz w:val="20"/>
          <w:szCs w:val="20"/>
        </w:rPr>
      </w:pPr>
      <w:r>
        <w:rPr>
          <w:noProof/>
        </w:rPr>
        <w:pict>
          <v:rect id="_x0000_s1045" style="position:absolute;left:0;text-align:left;margin-left:42.8pt;margin-top:268.4pt;width:189.8pt;height:72.45pt;z-index:-251655680;mso-position-horizontal-relative:page" o:allowincell="f" fillcolor="#900" stroked="f">
            <v:path arrowok="t"/>
            <w10:wrap anchorx="page"/>
          </v:rect>
        </w:pict>
      </w:r>
      <w:r w:rsidR="00E86BAE">
        <w:rPr>
          <w:noProof/>
        </w:rPr>
        <w:drawing>
          <wp:inline distT="0" distB="0" distL="0" distR="0">
            <wp:extent cx="2390775" cy="2390775"/>
            <wp:effectExtent l="19050" t="0" r="9525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250" w:rsidRDefault="00930250">
      <w:pPr>
        <w:kinsoku w:val="0"/>
        <w:overflowPunct w:val="0"/>
        <w:spacing w:before="1" w:line="140" w:lineRule="exact"/>
        <w:rPr>
          <w:sz w:val="14"/>
          <w:szCs w:val="14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kinsoku w:val="0"/>
        <w:overflowPunct w:val="0"/>
        <w:ind w:left="1432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b/>
          <w:bCs/>
          <w:color w:val="FFFFFF"/>
          <w:spacing w:val="-1"/>
        </w:rPr>
        <w:t>Ascolt</w:t>
      </w:r>
      <w:r>
        <w:rPr>
          <w:rFonts w:ascii="Century Gothic" w:hAnsi="Century Gothic" w:cs="Century Gothic"/>
          <w:b/>
          <w:bCs/>
          <w:color w:val="FFFFFF"/>
        </w:rPr>
        <w:t>o</w:t>
      </w:r>
      <w:r>
        <w:rPr>
          <w:rFonts w:ascii="Century Gothic" w:hAnsi="Century Gothic" w:cs="Century Gothic"/>
          <w:b/>
          <w:bCs/>
          <w:color w:val="FFFFFF"/>
          <w:spacing w:val="-10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e</w:t>
      </w:r>
      <w:r>
        <w:rPr>
          <w:rFonts w:ascii="Century Gothic" w:hAnsi="Century Gothic" w:cs="Century Gothic"/>
          <w:b/>
          <w:bCs/>
          <w:color w:val="FFFFFF"/>
          <w:spacing w:val="-9"/>
        </w:rPr>
        <w:t xml:space="preserve"> </w:t>
      </w:r>
      <w:r>
        <w:rPr>
          <w:rFonts w:ascii="Century Gothic" w:hAnsi="Century Gothic" w:cs="Century Gothic"/>
          <w:b/>
          <w:bCs/>
          <w:color w:val="FFFFFF"/>
          <w:spacing w:val="-1"/>
        </w:rPr>
        <w:t>lettura</w:t>
      </w:r>
    </w:p>
    <w:p w:rsidR="00930250" w:rsidRDefault="00A47AED">
      <w:pPr>
        <w:kinsoku w:val="0"/>
        <w:overflowPunct w:val="0"/>
        <w:spacing w:before="9" w:line="120" w:lineRule="exact"/>
        <w:rPr>
          <w:sz w:val="12"/>
          <w:szCs w:val="12"/>
        </w:rPr>
      </w:pPr>
      <w:r>
        <w:br w:type="column"/>
      </w:r>
    </w:p>
    <w:p w:rsidR="00930250" w:rsidRDefault="00A47AED">
      <w:pPr>
        <w:pStyle w:val="Titolo11"/>
        <w:kinsoku w:val="0"/>
        <w:overflowPunct w:val="0"/>
        <w:ind w:left="4056"/>
        <w:outlineLvl w:val="9"/>
        <w:rPr>
          <w:color w:val="000000"/>
        </w:rPr>
      </w:pPr>
      <w:r>
        <w:rPr>
          <w:color w:val="990000"/>
        </w:rPr>
        <w:t>Gu</w:t>
      </w:r>
      <w:r>
        <w:rPr>
          <w:color w:val="990000"/>
          <w:spacing w:val="-1"/>
        </w:rPr>
        <w:t>i</w:t>
      </w:r>
      <w:r>
        <w:rPr>
          <w:color w:val="990000"/>
        </w:rPr>
        <w:t>da</w:t>
      </w:r>
      <w:r>
        <w:rPr>
          <w:color w:val="990000"/>
          <w:spacing w:val="-9"/>
        </w:rPr>
        <w:t xml:space="preserve"> </w:t>
      </w:r>
      <w:r>
        <w:rPr>
          <w:color w:val="990000"/>
        </w:rPr>
        <w:t>all’u</w:t>
      </w:r>
      <w:r>
        <w:rPr>
          <w:color w:val="990000"/>
          <w:spacing w:val="-1"/>
        </w:rPr>
        <w:t>ti</w:t>
      </w:r>
      <w:r>
        <w:rPr>
          <w:color w:val="990000"/>
        </w:rPr>
        <w:t>l</w:t>
      </w:r>
      <w:r>
        <w:rPr>
          <w:color w:val="990000"/>
          <w:spacing w:val="-1"/>
        </w:rPr>
        <w:t>i</w:t>
      </w:r>
      <w:r>
        <w:rPr>
          <w:color w:val="990000"/>
        </w:rPr>
        <w:t>zzo</w:t>
      </w:r>
      <w:r>
        <w:rPr>
          <w:color w:val="990000"/>
          <w:spacing w:val="-9"/>
        </w:rPr>
        <w:t xml:space="preserve"> </w:t>
      </w:r>
      <w:r>
        <w:rPr>
          <w:color w:val="990000"/>
        </w:rPr>
        <w:t>dei</w:t>
      </w:r>
      <w:r>
        <w:rPr>
          <w:color w:val="990000"/>
          <w:spacing w:val="-9"/>
        </w:rPr>
        <w:t xml:space="preserve"> </w:t>
      </w:r>
      <w:r>
        <w:rPr>
          <w:color w:val="990000"/>
        </w:rPr>
        <w:t>ma</w:t>
      </w:r>
      <w:r>
        <w:rPr>
          <w:color w:val="990000"/>
          <w:spacing w:val="-1"/>
        </w:rPr>
        <w:t>t</w:t>
      </w:r>
      <w:r>
        <w:rPr>
          <w:color w:val="990000"/>
        </w:rPr>
        <w:t>er</w:t>
      </w:r>
      <w:r>
        <w:rPr>
          <w:color w:val="990000"/>
          <w:spacing w:val="-1"/>
        </w:rPr>
        <w:t>i</w:t>
      </w:r>
      <w:r>
        <w:rPr>
          <w:color w:val="990000"/>
        </w:rPr>
        <w:t>ali</w:t>
      </w:r>
    </w:p>
    <w:p w:rsidR="00930250" w:rsidRDefault="00930250">
      <w:pPr>
        <w:kinsoku w:val="0"/>
        <w:overflowPunct w:val="0"/>
        <w:spacing w:before="1" w:line="130" w:lineRule="exact"/>
        <w:rPr>
          <w:sz w:val="13"/>
          <w:szCs w:val="13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0"/>
          <w:numId w:val="2"/>
        </w:numPr>
        <w:tabs>
          <w:tab w:val="left" w:pos="766"/>
        </w:tabs>
        <w:kinsoku w:val="0"/>
        <w:overflowPunct w:val="0"/>
        <w:ind w:left="766"/>
      </w:pPr>
      <w:r>
        <w:rPr>
          <w:spacing w:val="1"/>
        </w:rPr>
        <w:t>C</w:t>
      </w:r>
      <w:r>
        <w:t>li</w:t>
      </w:r>
      <w:r>
        <w:rPr>
          <w:spacing w:val="1"/>
        </w:rPr>
        <w:t>cc</w:t>
      </w:r>
      <w:r>
        <w:t>a</w:t>
      </w:r>
      <w:r>
        <w:rPr>
          <w:spacing w:val="-10"/>
        </w:rPr>
        <w:t xml:space="preserve"> </w:t>
      </w:r>
      <w:r>
        <w:rPr>
          <w:b/>
          <w:bCs/>
        </w:rPr>
        <w:t>E</w:t>
      </w:r>
      <w:r>
        <w:rPr>
          <w:b/>
          <w:bCs/>
          <w:spacing w:val="1"/>
        </w:rPr>
        <w:t>N</w:t>
      </w:r>
      <w:r>
        <w:rPr>
          <w:b/>
          <w:bCs/>
        </w:rPr>
        <w:t>TR</w:t>
      </w:r>
      <w:r>
        <w:rPr>
          <w:b/>
          <w:bCs/>
          <w:spacing w:val="1"/>
        </w:rPr>
        <w:t>A</w:t>
      </w:r>
      <w:r>
        <w:t>:</w:t>
      </w:r>
      <w:r>
        <w:rPr>
          <w:spacing w:val="-10"/>
        </w:rPr>
        <w:t xml:space="preserve"> </w:t>
      </w:r>
      <w:r>
        <w:rPr>
          <w:spacing w:val="1"/>
        </w:rPr>
        <w:t>n</w:t>
      </w:r>
      <w:r>
        <w:t>ella</w:t>
      </w:r>
      <w:r>
        <w:rPr>
          <w:spacing w:val="-8"/>
        </w:rPr>
        <w:t xml:space="preserve"> </w:t>
      </w:r>
      <w:r>
        <w:rPr>
          <w:spacing w:val="1"/>
        </w:rPr>
        <w:t>pag</w:t>
      </w:r>
      <w:r>
        <w:t>i</w:t>
      </w:r>
      <w:r>
        <w:rPr>
          <w:spacing w:val="1"/>
        </w:rPr>
        <w:t>n</w:t>
      </w:r>
      <w:r>
        <w:t>a</w:t>
      </w:r>
      <w:r>
        <w:rPr>
          <w:spacing w:val="-9"/>
        </w:rPr>
        <w:t xml:space="preserve"> </w:t>
      </w:r>
      <w:r>
        <w:t>i</w:t>
      </w:r>
      <w:r>
        <w:rPr>
          <w:spacing w:val="1"/>
        </w:rPr>
        <w:t>n</w:t>
      </w:r>
      <w:r>
        <w:t>izi</w:t>
      </w:r>
      <w:r>
        <w:rPr>
          <w:spacing w:val="1"/>
        </w:rPr>
        <w:t>a</w:t>
      </w:r>
      <w:r>
        <w:t>le</w:t>
      </w:r>
      <w:r>
        <w:rPr>
          <w:spacing w:val="-10"/>
        </w:rPr>
        <w:t xml:space="preserve"> </w:t>
      </w:r>
      <w:r>
        <w:rPr>
          <w:spacing w:val="1"/>
        </w:rPr>
        <w:t>p</w:t>
      </w:r>
      <w:r>
        <w:t>er</w:t>
      </w:r>
      <w:r>
        <w:rPr>
          <w:spacing w:val="1"/>
        </w:rPr>
        <w:t>m</w:t>
      </w:r>
      <w:r>
        <w:t>ette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rPr>
          <w:spacing w:val="1"/>
        </w:rPr>
        <w:t>accede</w:t>
      </w:r>
      <w:r>
        <w:t>re</w:t>
      </w:r>
      <w:r>
        <w:rPr>
          <w:spacing w:val="-10"/>
        </w:rPr>
        <w:t xml:space="preserve"> </w:t>
      </w:r>
      <w:r>
        <w:rPr>
          <w:spacing w:val="1"/>
        </w:rPr>
        <w:t>a</w:t>
      </w:r>
      <w:r>
        <w:t>l</w:t>
      </w:r>
      <w:r>
        <w:rPr>
          <w:spacing w:val="-9"/>
        </w:rPr>
        <w:t xml:space="preserve"> </w:t>
      </w:r>
      <w:r>
        <w:rPr>
          <w:spacing w:val="1"/>
        </w:rPr>
        <w:t>pe</w:t>
      </w:r>
      <w:r>
        <w:t>r</w:t>
      </w:r>
      <w:r>
        <w:rPr>
          <w:spacing w:val="1"/>
        </w:rPr>
        <w:t>c</w:t>
      </w:r>
      <w:r>
        <w:t>orso</w:t>
      </w:r>
    </w:p>
    <w:p w:rsidR="00930250" w:rsidRDefault="00930250">
      <w:pPr>
        <w:kinsoku w:val="0"/>
        <w:overflowPunct w:val="0"/>
        <w:spacing w:before="3" w:line="140" w:lineRule="exact"/>
        <w:rPr>
          <w:sz w:val="14"/>
          <w:szCs w:val="14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0"/>
          <w:numId w:val="2"/>
        </w:numPr>
        <w:tabs>
          <w:tab w:val="left" w:pos="766"/>
        </w:tabs>
        <w:kinsoku w:val="0"/>
        <w:overflowPunct w:val="0"/>
        <w:ind w:left="766" w:right="613"/>
      </w:pPr>
      <w:r>
        <w:rPr>
          <w:spacing w:val="1"/>
        </w:rPr>
        <w:t>C</w:t>
      </w:r>
      <w:r>
        <w:t>li</w:t>
      </w:r>
      <w:r>
        <w:rPr>
          <w:spacing w:val="1"/>
        </w:rPr>
        <w:t>cc</w:t>
      </w:r>
      <w:r>
        <w:t>a</w:t>
      </w:r>
      <w:r>
        <w:rPr>
          <w:spacing w:val="-7"/>
        </w:rPr>
        <w:t xml:space="preserve"> </w:t>
      </w:r>
      <w:r>
        <w:t>su</w:t>
      </w:r>
      <w:r>
        <w:rPr>
          <w:spacing w:val="-7"/>
        </w:rPr>
        <w:t xml:space="preserve"> </w:t>
      </w:r>
      <w:r>
        <w:rPr>
          <w:spacing w:val="1"/>
        </w:rPr>
        <w:t>un</w:t>
      </w:r>
      <w:r>
        <w:t>o</w:t>
      </w:r>
      <w:r>
        <w:rPr>
          <w:spacing w:val="-7"/>
        </w:rPr>
        <w:t xml:space="preserve"> </w:t>
      </w:r>
      <w:r>
        <w:rPr>
          <w:spacing w:val="1"/>
        </w:rPr>
        <w:t>de</w:t>
      </w:r>
      <w:r>
        <w:t>i</w:t>
      </w:r>
      <w:r>
        <w:rPr>
          <w:spacing w:val="-8"/>
        </w:rPr>
        <w:t xml:space="preserve"> </w:t>
      </w:r>
      <w:r>
        <w:rPr>
          <w:spacing w:val="1"/>
        </w:rPr>
        <w:t>c</w:t>
      </w:r>
      <w:r>
        <w:t>i</w:t>
      </w:r>
      <w:r>
        <w:rPr>
          <w:spacing w:val="1"/>
        </w:rPr>
        <w:t>nqu</w:t>
      </w:r>
      <w:r>
        <w:t>e</w:t>
      </w:r>
      <w:r>
        <w:rPr>
          <w:spacing w:val="-7"/>
        </w:rPr>
        <w:t xml:space="preserve"> </w:t>
      </w:r>
      <w:r>
        <w:t>tit</w:t>
      </w:r>
      <w:r>
        <w:rPr>
          <w:spacing w:val="1"/>
        </w:rPr>
        <w:t>o</w:t>
      </w:r>
      <w:r>
        <w:t>li</w:t>
      </w:r>
      <w:r>
        <w:rPr>
          <w:spacing w:val="-8"/>
        </w:rPr>
        <w:t xml:space="preserve"> </w:t>
      </w:r>
      <w:r>
        <w:rPr>
          <w:spacing w:val="1"/>
        </w:rPr>
        <w:t>pe</w:t>
      </w:r>
      <w:r>
        <w:t>r</w:t>
      </w:r>
      <w:r>
        <w:rPr>
          <w:spacing w:val="-8"/>
        </w:rPr>
        <w:t xml:space="preserve"> </w:t>
      </w:r>
      <w:r>
        <w:t>i</w:t>
      </w:r>
      <w:r>
        <w:rPr>
          <w:spacing w:val="1"/>
        </w:rPr>
        <w:t>n</w:t>
      </w:r>
      <w:r>
        <w:t>izi</w:t>
      </w:r>
      <w:r>
        <w:rPr>
          <w:spacing w:val="1"/>
        </w:rPr>
        <w:t>a</w:t>
      </w:r>
      <w:r>
        <w:t>re</w:t>
      </w:r>
      <w:r>
        <w:rPr>
          <w:spacing w:val="-7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rPr>
          <w:spacing w:val="1"/>
        </w:rPr>
        <w:t>pe</w:t>
      </w:r>
      <w:r>
        <w:t>r</w:t>
      </w:r>
      <w:r>
        <w:rPr>
          <w:spacing w:val="1"/>
        </w:rPr>
        <w:t>co</w:t>
      </w:r>
      <w:r>
        <w:t>rs</w:t>
      </w:r>
      <w:r>
        <w:rPr>
          <w:spacing w:val="1"/>
        </w:rPr>
        <w:t>o</w:t>
      </w:r>
      <w:r>
        <w:t>:</w:t>
      </w:r>
      <w:r>
        <w:rPr>
          <w:spacing w:val="-8"/>
        </w:rPr>
        <w:t xml:space="preserve"> </w:t>
      </w:r>
      <w:r>
        <w:rPr>
          <w:spacing w:val="1"/>
        </w:rPr>
        <w:t>Que</w:t>
      </w:r>
      <w:r>
        <w:t>st</w:t>
      </w:r>
      <w:r>
        <w:rPr>
          <w:spacing w:val="1"/>
        </w:rPr>
        <w:t>u</w:t>
      </w:r>
      <w:r>
        <w:t>r</w:t>
      </w:r>
      <w:r>
        <w:rPr>
          <w:spacing w:val="1"/>
        </w:rPr>
        <w:t>a</w:t>
      </w:r>
      <w:r>
        <w:t>,</w:t>
      </w:r>
      <w:r>
        <w:rPr>
          <w:spacing w:val="-8"/>
        </w:rPr>
        <w:t xml:space="preserve"> </w:t>
      </w:r>
      <w:r>
        <w:t>L</w:t>
      </w:r>
      <w:r>
        <w:rPr>
          <w:spacing w:val="1"/>
        </w:rPr>
        <w:t>a</w:t>
      </w:r>
      <w:r>
        <w:t>v</w:t>
      </w:r>
      <w:r>
        <w:rPr>
          <w:spacing w:val="1"/>
        </w:rPr>
        <w:t>o</w:t>
      </w:r>
      <w:r>
        <w:t>r</w:t>
      </w:r>
      <w:r>
        <w:rPr>
          <w:spacing w:val="1"/>
        </w:rPr>
        <w:t>o</w:t>
      </w:r>
      <w:r>
        <w:t>,</w:t>
      </w:r>
      <w:r>
        <w:rPr>
          <w:w w:val="99"/>
        </w:rPr>
        <w:t xml:space="preserve"> </w:t>
      </w:r>
      <w:r>
        <w:t>S</w:t>
      </w:r>
      <w:r>
        <w:rPr>
          <w:spacing w:val="1"/>
        </w:rPr>
        <w:t>cuo</w:t>
      </w:r>
      <w:r>
        <w:t>l</w:t>
      </w:r>
      <w:r>
        <w:rPr>
          <w:spacing w:val="1"/>
        </w:rPr>
        <w:t>a</w:t>
      </w:r>
      <w:r>
        <w:t>,</w:t>
      </w:r>
      <w:r>
        <w:rPr>
          <w:spacing w:val="-11"/>
        </w:rPr>
        <w:t xml:space="preserve"> </w:t>
      </w:r>
      <w:r>
        <w:t>S</w:t>
      </w:r>
      <w:r>
        <w:rPr>
          <w:spacing w:val="1"/>
        </w:rPr>
        <w:t>a</w:t>
      </w:r>
      <w:r>
        <w:t>l</w:t>
      </w:r>
      <w:r>
        <w:rPr>
          <w:spacing w:val="1"/>
        </w:rPr>
        <w:t>u</w:t>
      </w:r>
      <w:r>
        <w:t>t</w:t>
      </w:r>
      <w:r>
        <w:rPr>
          <w:spacing w:val="1"/>
        </w:rPr>
        <w:t>e</w:t>
      </w:r>
      <w:r>
        <w:t>,</w:t>
      </w:r>
      <w:r>
        <w:rPr>
          <w:spacing w:val="-11"/>
        </w:rPr>
        <w:t xml:space="preserve"> </w:t>
      </w:r>
      <w:r>
        <w:rPr>
          <w:spacing w:val="1"/>
        </w:rPr>
        <w:t>C</w:t>
      </w:r>
      <w:r>
        <w:t>itt</w:t>
      </w:r>
      <w:r>
        <w:rPr>
          <w:spacing w:val="1"/>
        </w:rPr>
        <w:t>ad</w:t>
      </w:r>
      <w:r>
        <w:t>i</w:t>
      </w:r>
      <w:r>
        <w:rPr>
          <w:spacing w:val="1"/>
        </w:rPr>
        <w:t>nan</w:t>
      </w:r>
      <w:r>
        <w:t>z</w:t>
      </w:r>
      <w:r>
        <w:rPr>
          <w:spacing w:val="1"/>
        </w:rPr>
        <w:t>a</w:t>
      </w:r>
      <w:r>
        <w:t>.</w:t>
      </w:r>
      <w:r>
        <w:rPr>
          <w:spacing w:val="-11"/>
        </w:rPr>
        <w:t xml:space="preserve"> </w:t>
      </w:r>
      <w:r>
        <w:t>La</w:t>
      </w:r>
      <w:r>
        <w:rPr>
          <w:spacing w:val="-10"/>
        </w:rPr>
        <w:t xml:space="preserve"> </w:t>
      </w:r>
      <w:r>
        <w:rPr>
          <w:spacing w:val="1"/>
        </w:rPr>
        <w:t>voc</w:t>
      </w:r>
      <w:r>
        <w:t>e</w:t>
      </w:r>
      <w:r>
        <w:rPr>
          <w:spacing w:val="-11"/>
        </w:rPr>
        <w:t xml:space="preserve"> </w:t>
      </w:r>
      <w:r>
        <w:rPr>
          <w:spacing w:val="1"/>
        </w:rPr>
        <w:t>gu</w:t>
      </w:r>
      <w:r>
        <w:t>i</w:t>
      </w:r>
      <w:r>
        <w:rPr>
          <w:spacing w:val="1"/>
        </w:rPr>
        <w:t>d</w:t>
      </w:r>
      <w:r>
        <w:t>a</w:t>
      </w:r>
      <w:r>
        <w:rPr>
          <w:spacing w:val="-11"/>
        </w:rPr>
        <w:t xml:space="preserve"> </w:t>
      </w:r>
      <w:r>
        <w:t>ti</w:t>
      </w:r>
      <w:r>
        <w:rPr>
          <w:spacing w:val="-10"/>
        </w:rPr>
        <w:t xml:space="preserve"> </w:t>
      </w:r>
      <w:r>
        <w:rPr>
          <w:spacing w:val="1"/>
        </w:rPr>
        <w:t>accompagne</w:t>
      </w:r>
      <w:r>
        <w:t>rà</w:t>
      </w:r>
      <w:r>
        <w:rPr>
          <w:spacing w:val="-11"/>
        </w:rPr>
        <w:t xml:space="preserve"> </w:t>
      </w:r>
      <w:r>
        <w:rPr>
          <w:spacing w:val="1"/>
        </w:rPr>
        <w:t>ne</w:t>
      </w:r>
      <w:r>
        <w:t>lle</w:t>
      </w:r>
      <w:r>
        <w:rPr>
          <w:w w:val="99"/>
        </w:rPr>
        <w:t xml:space="preserve"> </w:t>
      </w:r>
      <w:r>
        <w:rPr>
          <w:spacing w:val="1"/>
        </w:rPr>
        <w:t>a</w:t>
      </w:r>
      <w:r>
        <w:t>tti</w:t>
      </w:r>
      <w:r>
        <w:rPr>
          <w:spacing w:val="1"/>
        </w:rPr>
        <w:t>v</w:t>
      </w:r>
      <w:r>
        <w:t>it</w:t>
      </w:r>
      <w:r>
        <w:rPr>
          <w:spacing w:val="1"/>
        </w:rPr>
        <w:t>à</w:t>
      </w:r>
      <w:r>
        <w:t>.</w: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0" w:line="280" w:lineRule="exact"/>
        <w:rPr>
          <w:sz w:val="28"/>
          <w:szCs w:val="28"/>
        </w:rPr>
      </w:pPr>
    </w:p>
    <w:p w:rsidR="00930250" w:rsidRDefault="00E86BAE">
      <w:pPr>
        <w:pStyle w:val="Titolo31"/>
        <w:kinsoku w:val="0"/>
        <w:overflowPunct w:val="0"/>
        <w:outlineLvl w:val="9"/>
        <w:rPr>
          <w:b w:val="0"/>
          <w:bCs w:val="0"/>
          <w:color w:val="000000"/>
        </w:rPr>
      </w:pPr>
      <w:r>
        <w:rPr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>
            <wp:extent cx="400050" cy="400050"/>
            <wp:effectExtent l="1905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7AED">
        <w:rPr>
          <w:color w:val="FF0000"/>
          <w:spacing w:val="1"/>
          <w:position w:val="1"/>
        </w:rPr>
        <w:t>A</w:t>
      </w:r>
      <w:r w:rsidR="00A47AED">
        <w:rPr>
          <w:color w:val="FF0000"/>
          <w:position w:val="1"/>
        </w:rPr>
        <w:t>s</w:t>
      </w:r>
      <w:r w:rsidR="00A47AED">
        <w:rPr>
          <w:color w:val="FF0000"/>
          <w:spacing w:val="1"/>
          <w:position w:val="1"/>
        </w:rPr>
        <w:t>co</w:t>
      </w:r>
      <w:r w:rsidR="00A47AED">
        <w:rPr>
          <w:color w:val="FF0000"/>
          <w:position w:val="1"/>
        </w:rPr>
        <w:t>lto</w:t>
      </w:r>
      <w:r w:rsidR="00A47AED">
        <w:rPr>
          <w:color w:val="FF0000"/>
          <w:spacing w:val="-11"/>
          <w:position w:val="1"/>
        </w:rPr>
        <w:t xml:space="preserve"> </w:t>
      </w:r>
      <w:r w:rsidR="00A47AED">
        <w:rPr>
          <w:color w:val="FF0000"/>
          <w:position w:val="1"/>
        </w:rPr>
        <w:t>e</w:t>
      </w:r>
      <w:r w:rsidR="00A47AED">
        <w:rPr>
          <w:color w:val="FF0000"/>
          <w:spacing w:val="-10"/>
          <w:position w:val="1"/>
        </w:rPr>
        <w:t xml:space="preserve"> </w:t>
      </w:r>
      <w:r w:rsidR="00A47AED">
        <w:rPr>
          <w:color w:val="FF0000"/>
          <w:position w:val="1"/>
        </w:rPr>
        <w:t>l</w:t>
      </w:r>
      <w:r w:rsidR="00A47AED">
        <w:rPr>
          <w:color w:val="FF0000"/>
          <w:spacing w:val="1"/>
          <w:position w:val="1"/>
        </w:rPr>
        <w:t>e</w:t>
      </w:r>
      <w:r w:rsidR="00A47AED">
        <w:rPr>
          <w:color w:val="FF0000"/>
          <w:position w:val="1"/>
        </w:rPr>
        <w:t>ttura</w:t>
      </w:r>
    </w:p>
    <w:p w:rsidR="00930250" w:rsidRDefault="00930250">
      <w:pPr>
        <w:kinsoku w:val="0"/>
        <w:overflowPunct w:val="0"/>
        <w:spacing w:before="17"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0"/>
          <w:numId w:val="2"/>
        </w:numPr>
        <w:tabs>
          <w:tab w:val="left" w:pos="772"/>
        </w:tabs>
        <w:kinsoku w:val="0"/>
        <w:overflowPunct w:val="0"/>
        <w:spacing w:line="340" w:lineRule="exact"/>
        <w:ind w:left="772" w:right="639" w:hanging="360"/>
      </w:pPr>
      <w:r>
        <w:t>La</w:t>
      </w:r>
      <w:r>
        <w:rPr>
          <w:spacing w:val="-7"/>
        </w:rPr>
        <w:t xml:space="preserve"> </w:t>
      </w:r>
      <w:r>
        <w:t>pri</w:t>
      </w:r>
      <w:r>
        <w:rPr>
          <w:spacing w:val="1"/>
        </w:rPr>
        <w:t>m</w:t>
      </w:r>
      <w:r>
        <w:t>a</w:t>
      </w:r>
      <w:r>
        <w:rPr>
          <w:spacing w:val="-8"/>
        </w:rPr>
        <w:t xml:space="preserve"> </w:t>
      </w:r>
      <w:r>
        <w:t>attività</w:t>
      </w:r>
      <w:r>
        <w:rPr>
          <w:spacing w:val="-8"/>
        </w:rPr>
        <w:t xml:space="preserve"> </w:t>
      </w:r>
      <w:r>
        <w:rPr>
          <w:spacing w:val="1"/>
        </w:rPr>
        <w:t>con</w:t>
      </w:r>
      <w:r>
        <w:t>siste</w:t>
      </w:r>
      <w:r>
        <w:rPr>
          <w:spacing w:val="-7"/>
        </w:rPr>
        <w:t xml:space="preserve"> </w:t>
      </w:r>
      <w:r>
        <w:rPr>
          <w:spacing w:val="1"/>
        </w:rPr>
        <w:t>ne</w:t>
      </w:r>
      <w:r>
        <w:t>ll</w:t>
      </w:r>
      <w:r>
        <w:rPr>
          <w:rFonts w:ascii="Times New Roman" w:hAnsi="Times New Roman" w:cs="Times New Roman"/>
        </w:rPr>
        <w:t>’</w:t>
      </w:r>
      <w:r>
        <w:rPr>
          <w:spacing w:val="1"/>
        </w:rPr>
        <w:t>a</w:t>
      </w:r>
      <w:r>
        <w:t>s</w:t>
      </w:r>
      <w:r>
        <w:rPr>
          <w:spacing w:val="1"/>
        </w:rPr>
        <w:t>c</w:t>
      </w:r>
      <w:r>
        <w:t>olto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8"/>
        </w:rPr>
        <w:t xml:space="preserve"> </w:t>
      </w:r>
      <w:r>
        <w:t>un</w:t>
      </w:r>
      <w:r>
        <w:rPr>
          <w:spacing w:val="-8"/>
        </w:rPr>
        <w:t xml:space="preserve"> </w:t>
      </w:r>
      <w:r>
        <w:t>s</w:t>
      </w:r>
      <w:r>
        <w:rPr>
          <w:spacing w:val="1"/>
        </w:rPr>
        <w:t>emp</w:t>
      </w:r>
      <w:r>
        <w:t>li</w:t>
      </w:r>
      <w:r>
        <w:rPr>
          <w:spacing w:val="1"/>
        </w:rPr>
        <w:t>c</w:t>
      </w:r>
      <w:r>
        <w:t>e</w:t>
      </w:r>
      <w:r>
        <w:rPr>
          <w:spacing w:val="-6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1"/>
        </w:rPr>
        <w:t>al</w:t>
      </w:r>
      <w:r>
        <w:t>ogo</w:t>
      </w:r>
      <w:r>
        <w:rPr>
          <w:spacing w:val="-7"/>
        </w:rPr>
        <w:t xml:space="preserve"> </w:t>
      </w:r>
      <w:r>
        <w:t>che</w:t>
      </w:r>
      <w:r>
        <w:rPr>
          <w:spacing w:val="-7"/>
        </w:rPr>
        <w:t xml:space="preserve"> </w:t>
      </w:r>
      <w:r>
        <w:t>ha</w:t>
      </w:r>
      <w:r>
        <w:rPr>
          <w:spacing w:val="-7"/>
        </w:rPr>
        <w:t xml:space="preserve"> </w:t>
      </w:r>
      <w:r>
        <w:t>lo</w:t>
      </w:r>
      <w:r>
        <w:rPr>
          <w:w w:val="99"/>
        </w:rPr>
        <w:t xml:space="preserve"> </w:t>
      </w:r>
      <w:r>
        <w:t>sc</w:t>
      </w:r>
      <w:r>
        <w:rPr>
          <w:spacing w:val="1"/>
        </w:rPr>
        <w:t>op</w:t>
      </w:r>
      <w:r>
        <w:t>o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rPr>
          <w:spacing w:val="1"/>
        </w:rPr>
        <w:t>p</w:t>
      </w:r>
      <w:r>
        <w:t>rese</w:t>
      </w:r>
      <w:r>
        <w:rPr>
          <w:spacing w:val="1"/>
        </w:rPr>
        <w:t>n</w:t>
      </w:r>
      <w:r>
        <w:t>t</w:t>
      </w:r>
      <w:r>
        <w:rPr>
          <w:spacing w:val="1"/>
        </w:rPr>
        <w:t>a</w:t>
      </w:r>
      <w:r>
        <w:t>re,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c</w:t>
      </w:r>
      <w:r>
        <w:rPr>
          <w:spacing w:val="1"/>
        </w:rPr>
        <w:t>on</w:t>
      </w:r>
      <w:r>
        <w:t>test</w:t>
      </w:r>
      <w:r>
        <w:rPr>
          <w:spacing w:val="1"/>
        </w:rPr>
        <w:t>o</w:t>
      </w:r>
      <w:r>
        <w:t>,</w:t>
      </w:r>
      <w:r>
        <w:rPr>
          <w:spacing w:val="-9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rPr>
          <w:spacing w:val="1"/>
        </w:rPr>
        <w:t>pa</w:t>
      </w:r>
      <w:r>
        <w:t>r</w:t>
      </w:r>
      <w:r>
        <w:rPr>
          <w:spacing w:val="1"/>
        </w:rPr>
        <w:t>o</w:t>
      </w:r>
      <w:r>
        <w:t>la</w:t>
      </w:r>
      <w:r>
        <w:rPr>
          <w:spacing w:val="-8"/>
        </w:rPr>
        <w:t xml:space="preserve"> </w:t>
      </w:r>
      <w:r>
        <w:t>t</w:t>
      </w:r>
      <w:r>
        <w:rPr>
          <w:spacing w:val="1"/>
        </w:rPr>
        <w:t>a</w:t>
      </w:r>
      <w:r>
        <w:t>r</w:t>
      </w:r>
      <w:r>
        <w:rPr>
          <w:spacing w:val="1"/>
        </w:rPr>
        <w:t>g</w:t>
      </w:r>
      <w:r>
        <w:t>et.</w:t>
      </w:r>
    </w:p>
    <w:p w:rsidR="00930250" w:rsidRDefault="00930250">
      <w:pPr>
        <w:kinsoku w:val="0"/>
        <w:overflowPunct w:val="0"/>
        <w:spacing w:before="7" w:line="130" w:lineRule="exact"/>
        <w:rPr>
          <w:sz w:val="13"/>
          <w:szCs w:val="13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0"/>
          <w:numId w:val="2"/>
        </w:numPr>
        <w:tabs>
          <w:tab w:val="left" w:pos="772"/>
        </w:tabs>
        <w:kinsoku w:val="0"/>
        <w:overflowPunct w:val="0"/>
        <w:spacing w:line="241" w:lineRule="auto"/>
        <w:ind w:left="772" w:right="853" w:hanging="360"/>
      </w:pPr>
      <w:r>
        <w:rPr>
          <w:spacing w:val="1"/>
        </w:rPr>
        <w:t>C</w:t>
      </w:r>
      <w:r>
        <w:t>li</w:t>
      </w:r>
      <w:r>
        <w:rPr>
          <w:spacing w:val="1"/>
        </w:rPr>
        <w:t>cc</w:t>
      </w:r>
      <w:r>
        <w:t>a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rPr>
          <w:spacing w:val="1"/>
        </w:rPr>
        <w:t>pa</w:t>
      </w:r>
      <w:r>
        <w:t>r</w:t>
      </w:r>
      <w:r>
        <w:rPr>
          <w:spacing w:val="1"/>
        </w:rPr>
        <w:t>o</w:t>
      </w:r>
      <w:r>
        <w:t>l</w:t>
      </w:r>
      <w:r>
        <w:rPr>
          <w:spacing w:val="1"/>
        </w:rPr>
        <w:t>a</w:t>
      </w:r>
      <w:r>
        <w:t>,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sill</w:t>
      </w:r>
      <w:r>
        <w:rPr>
          <w:spacing w:val="1"/>
        </w:rPr>
        <w:t>aba</w:t>
      </w:r>
      <w:r>
        <w:t>,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l</w:t>
      </w:r>
      <w:r>
        <w:rPr>
          <w:spacing w:val="1"/>
        </w:rPr>
        <w:t>e</w:t>
      </w:r>
      <w:r>
        <w:t>tt</w:t>
      </w:r>
      <w:r>
        <w:rPr>
          <w:spacing w:val="1"/>
        </w:rPr>
        <w:t>e</w:t>
      </w:r>
      <w:r>
        <w:t>ra</w:t>
      </w:r>
      <w:r>
        <w:rPr>
          <w:spacing w:val="-7"/>
        </w:rPr>
        <w:t xml:space="preserve"> </w:t>
      </w:r>
      <w:r>
        <w:rPr>
          <w:spacing w:val="1"/>
        </w:rPr>
        <w:t>ch</w:t>
      </w:r>
      <w:r>
        <w:t>e</w:t>
      </w:r>
      <w:r>
        <w:rPr>
          <w:spacing w:val="-8"/>
        </w:rPr>
        <w:t xml:space="preserve"> </w:t>
      </w:r>
      <w:r>
        <w:t>s</w:t>
      </w:r>
      <w:r>
        <w:rPr>
          <w:spacing w:val="1"/>
        </w:rPr>
        <w:t>en</w:t>
      </w:r>
      <w:r>
        <w:t>ti:</w:t>
      </w:r>
      <w:r>
        <w:rPr>
          <w:spacing w:val="-8"/>
        </w:rPr>
        <w:t xml:space="preserve"> </w:t>
      </w:r>
      <w:r>
        <w:t>ri</w:t>
      </w:r>
      <w:r>
        <w:rPr>
          <w:spacing w:val="1"/>
        </w:rPr>
        <w:t>cono</w:t>
      </w:r>
      <w:r>
        <w:t>s</w:t>
      </w:r>
      <w:r>
        <w:rPr>
          <w:spacing w:val="1"/>
        </w:rPr>
        <w:t>c</w:t>
      </w:r>
      <w:r>
        <w:t>i</w:t>
      </w:r>
      <w:r>
        <w:rPr>
          <w:spacing w:val="1"/>
        </w:rPr>
        <w:t>men</w:t>
      </w:r>
      <w:r>
        <w:t>to</w:t>
      </w:r>
      <w:r>
        <w:rPr>
          <w:spacing w:val="-8"/>
        </w:rPr>
        <w:t xml:space="preserve"> </w:t>
      </w:r>
      <w:r>
        <w:rPr>
          <w:spacing w:val="1"/>
        </w:rPr>
        <w:t>aud</w:t>
      </w:r>
      <w:r>
        <w:t>io</w:t>
      </w:r>
      <w:r>
        <w:rPr>
          <w:w w:val="99"/>
        </w:rPr>
        <w:t xml:space="preserve"> </w:t>
      </w:r>
      <w:r>
        <w:rPr>
          <w:spacing w:val="1"/>
        </w:rPr>
        <w:t>de</w:t>
      </w:r>
      <w:r>
        <w:t>ll</w:t>
      </w:r>
      <w:r>
        <w:rPr>
          <w:rFonts w:ascii="Times New Roman" w:hAnsi="Times New Roman" w:cs="Times New Roman"/>
        </w:rPr>
        <w:t>’</w:t>
      </w:r>
      <w:r>
        <w:t>unità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t>l</w:t>
      </w:r>
      <w:r>
        <w:rPr>
          <w:spacing w:val="1"/>
        </w:rPr>
        <w:t>av</w:t>
      </w:r>
      <w:r>
        <w:t>oro</w:t>
      </w:r>
      <w:r>
        <w:rPr>
          <w:spacing w:val="-9"/>
        </w:rPr>
        <w:t xml:space="preserve"> </w:t>
      </w:r>
      <w:r>
        <w:rPr>
          <w:spacing w:val="1"/>
        </w:rPr>
        <w:t>p</w:t>
      </w:r>
      <w:r>
        <w:t>resa</w:t>
      </w:r>
      <w:r>
        <w:rPr>
          <w:spacing w:val="-7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es</w:t>
      </w:r>
      <w:r>
        <w:rPr>
          <w:spacing w:val="1"/>
        </w:rPr>
        <w:t>am</w:t>
      </w:r>
      <w:r>
        <w:t>e.</w:t>
      </w:r>
    </w:p>
    <w:p w:rsidR="00930250" w:rsidRDefault="00930250">
      <w:pPr>
        <w:kinsoku w:val="0"/>
        <w:overflowPunct w:val="0"/>
        <w:spacing w:line="150" w:lineRule="exact"/>
        <w:rPr>
          <w:sz w:val="15"/>
          <w:szCs w:val="15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0"/>
          <w:numId w:val="2"/>
        </w:numPr>
        <w:tabs>
          <w:tab w:val="left" w:pos="772"/>
        </w:tabs>
        <w:kinsoku w:val="0"/>
        <w:overflowPunct w:val="0"/>
        <w:spacing w:line="340" w:lineRule="exact"/>
        <w:ind w:left="772" w:right="1273" w:hanging="360"/>
      </w:pPr>
      <w:r>
        <w:rPr>
          <w:spacing w:val="1"/>
        </w:rPr>
        <w:t>A</w:t>
      </w:r>
      <w:r>
        <w:t>s</w:t>
      </w:r>
      <w:r>
        <w:rPr>
          <w:spacing w:val="1"/>
        </w:rPr>
        <w:t>c</w:t>
      </w:r>
      <w:r>
        <w:t>olta</w:t>
      </w:r>
      <w:r>
        <w:rPr>
          <w:spacing w:val="-8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l</w:t>
      </w:r>
      <w:r>
        <w:rPr>
          <w:spacing w:val="1"/>
        </w:rPr>
        <w:t>egg</w:t>
      </w:r>
      <w:r>
        <w:t>i:</w:t>
      </w:r>
      <w:r>
        <w:rPr>
          <w:spacing w:val="-7"/>
        </w:rPr>
        <w:t xml:space="preserve"> </w:t>
      </w:r>
      <w:r>
        <w:rPr>
          <w:spacing w:val="1"/>
        </w:rPr>
        <w:t>a</w:t>
      </w:r>
      <w:r>
        <w:t>s</w:t>
      </w:r>
      <w:r>
        <w:rPr>
          <w:spacing w:val="1"/>
        </w:rPr>
        <w:t>c</w:t>
      </w:r>
      <w:r>
        <w:t>olto</w:t>
      </w:r>
      <w:r>
        <w:rPr>
          <w:spacing w:val="-8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l</w:t>
      </w:r>
      <w:r>
        <w:rPr>
          <w:spacing w:val="1"/>
        </w:rPr>
        <w:t>e</w:t>
      </w:r>
      <w:r>
        <w:t>ttura</w:t>
      </w:r>
      <w:r>
        <w:rPr>
          <w:spacing w:val="-7"/>
        </w:rPr>
        <w:t xml:space="preserve"> </w:t>
      </w:r>
      <w:r>
        <w:rPr>
          <w:spacing w:val="1"/>
        </w:rPr>
        <w:t>de</w:t>
      </w:r>
      <w:r>
        <w:t>lla</w:t>
      </w:r>
      <w:r>
        <w:rPr>
          <w:spacing w:val="-8"/>
        </w:rPr>
        <w:t xml:space="preserve"> </w:t>
      </w:r>
      <w:r>
        <w:rPr>
          <w:spacing w:val="1"/>
        </w:rPr>
        <w:t>pa</w:t>
      </w:r>
      <w:r>
        <w:t>rol</w:t>
      </w:r>
      <w:r>
        <w:rPr>
          <w:spacing w:val="1"/>
        </w:rPr>
        <w:t>a</w:t>
      </w:r>
      <w:r>
        <w:t>,</w:t>
      </w:r>
      <w:r>
        <w:rPr>
          <w:spacing w:val="-7"/>
        </w:rPr>
        <w:t xml:space="preserve"> </w:t>
      </w:r>
      <w:r>
        <w:rPr>
          <w:spacing w:val="1"/>
        </w:rPr>
        <w:t>de</w:t>
      </w:r>
      <w:r>
        <w:t>lla</w:t>
      </w:r>
      <w:r>
        <w:rPr>
          <w:spacing w:val="-7"/>
        </w:rPr>
        <w:t xml:space="preserve"> </w:t>
      </w:r>
      <w:r>
        <w:t>sill</w:t>
      </w:r>
      <w:r>
        <w:rPr>
          <w:spacing w:val="1"/>
        </w:rPr>
        <w:t>ab</w:t>
      </w:r>
      <w:r>
        <w:t>a</w:t>
      </w:r>
      <w:r>
        <w:rPr>
          <w:spacing w:val="-8"/>
        </w:rPr>
        <w:t xml:space="preserve"> </w:t>
      </w:r>
      <w:r>
        <w:t>e</w:t>
      </w:r>
      <w:r>
        <w:rPr>
          <w:spacing w:val="-7"/>
        </w:rPr>
        <w:t xml:space="preserve"> </w:t>
      </w:r>
      <w:r>
        <w:rPr>
          <w:spacing w:val="1"/>
        </w:rPr>
        <w:t>de</w:t>
      </w:r>
      <w:r>
        <w:t>lla</w:t>
      </w:r>
      <w:r>
        <w:rPr>
          <w:w w:val="99"/>
        </w:rPr>
        <w:t xml:space="preserve"> </w:t>
      </w:r>
      <w:r>
        <w:t>lett</w:t>
      </w:r>
      <w:r>
        <w:rPr>
          <w:spacing w:val="1"/>
        </w:rPr>
        <w:t>e</w:t>
      </w:r>
      <w:r>
        <w:t>ra</w:t>
      </w:r>
      <w:r>
        <w:rPr>
          <w:spacing w:val="-17"/>
        </w:rPr>
        <w:t xml:space="preserve"> </w:t>
      </w:r>
      <w:r>
        <w:t>t</w:t>
      </w:r>
      <w:r>
        <w:rPr>
          <w:spacing w:val="1"/>
        </w:rPr>
        <w:t>a</w:t>
      </w:r>
      <w:r>
        <w:t>r</w:t>
      </w:r>
      <w:r>
        <w:rPr>
          <w:spacing w:val="1"/>
        </w:rPr>
        <w:t>g</w:t>
      </w:r>
      <w:r>
        <w:t>et.</w:t>
      </w:r>
    </w:p>
    <w:p w:rsidR="00930250" w:rsidRDefault="00930250">
      <w:pPr>
        <w:pStyle w:val="Corpotesto"/>
        <w:numPr>
          <w:ilvl w:val="0"/>
          <w:numId w:val="2"/>
        </w:numPr>
        <w:tabs>
          <w:tab w:val="left" w:pos="772"/>
        </w:tabs>
        <w:kinsoku w:val="0"/>
        <w:overflowPunct w:val="0"/>
        <w:spacing w:line="340" w:lineRule="exact"/>
        <w:ind w:left="772" w:right="1273" w:hanging="360"/>
        <w:sectPr w:rsidR="00930250">
          <w:pgSz w:w="16840" w:h="11900" w:orient="landscape"/>
          <w:pgMar w:top="1100" w:right="720" w:bottom="480" w:left="460" w:header="0" w:footer="295" w:gutter="0"/>
          <w:cols w:num="2" w:space="720" w:equalWidth="0">
            <w:col w:w="4176" w:space="545"/>
            <w:col w:w="10939"/>
          </w:cols>
          <w:noEndnote/>
        </w:sectPr>
      </w:pPr>
    </w:p>
    <w:p w:rsidR="00930250" w:rsidRDefault="00930250">
      <w:pPr>
        <w:kinsoku w:val="0"/>
        <w:overflowPunct w:val="0"/>
        <w:spacing w:before="9" w:line="100" w:lineRule="exact"/>
        <w:rPr>
          <w:sz w:val="10"/>
          <w:szCs w:val="10"/>
        </w:rPr>
      </w:pPr>
      <w:bookmarkStart w:id="0" w:name="_GoBack"/>
      <w:bookmarkEnd w:id="0"/>
    </w:p>
    <w:p w:rsidR="00930250" w:rsidRDefault="00F936A3">
      <w:pPr>
        <w:kinsoku w:val="0"/>
        <w:overflowPunct w:val="0"/>
        <w:ind w:left="527"/>
        <w:rPr>
          <w:sz w:val="20"/>
          <w:szCs w:val="20"/>
        </w:rPr>
      </w:pPr>
      <w:r>
        <w:rPr>
          <w:noProof/>
        </w:rPr>
        <w:pict>
          <v:rect id="_x0000_s1046" style="position:absolute;left:0;text-align:left;margin-left:48.55pt;margin-top:306.6pt;width:198pt;height:81.1pt;z-index:-251654656;mso-position-horizontal-relative:page" o:allowincell="f" fillcolor="#900" stroked="f">
            <v:path arrowok="t"/>
            <w10:wrap anchorx="page"/>
          </v:rect>
        </w:pict>
      </w:r>
      <w:r w:rsidR="00E86BAE">
        <w:rPr>
          <w:noProof/>
        </w:rPr>
        <w:drawing>
          <wp:inline distT="0" distB="0" distL="0" distR="0">
            <wp:extent cx="2495550" cy="3467100"/>
            <wp:effectExtent l="19050" t="0" r="0" b="0"/>
            <wp:docPr id="28" name="Immagin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0250" w:rsidRDefault="00930250">
      <w:pPr>
        <w:kinsoku w:val="0"/>
        <w:overflowPunct w:val="0"/>
        <w:spacing w:before="3" w:line="170" w:lineRule="exact"/>
        <w:rPr>
          <w:sz w:val="17"/>
          <w:szCs w:val="17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kinsoku w:val="0"/>
        <w:overflowPunct w:val="0"/>
        <w:ind w:left="1740"/>
        <w:rPr>
          <w:rFonts w:ascii="Century Gothic" w:hAnsi="Century Gothic" w:cs="Century Gothic"/>
          <w:color w:val="000000"/>
        </w:rPr>
      </w:pPr>
      <w:r>
        <w:rPr>
          <w:rFonts w:ascii="Century Gothic" w:hAnsi="Century Gothic" w:cs="Century Gothic"/>
          <w:b/>
          <w:bCs/>
          <w:color w:val="FFFFFF"/>
        </w:rPr>
        <w:t>Produzione</w:t>
      </w:r>
      <w:r>
        <w:rPr>
          <w:rFonts w:ascii="Century Gothic" w:hAnsi="Century Gothic" w:cs="Century Gothic"/>
          <w:b/>
          <w:bCs/>
          <w:color w:val="FFFFFF"/>
          <w:spacing w:val="-8"/>
        </w:rPr>
        <w:t xml:space="preserve"> </w:t>
      </w:r>
      <w:r>
        <w:rPr>
          <w:rFonts w:ascii="Century Gothic" w:hAnsi="Century Gothic" w:cs="Century Gothic"/>
          <w:b/>
          <w:bCs/>
          <w:color w:val="FFFFFF"/>
        </w:rPr>
        <w:t>scritta</w:t>
      </w:r>
    </w:p>
    <w:p w:rsidR="00930250" w:rsidRDefault="00A47AED">
      <w:pPr>
        <w:kinsoku w:val="0"/>
        <w:overflowPunct w:val="0"/>
        <w:spacing w:line="200" w:lineRule="exact"/>
        <w:rPr>
          <w:sz w:val="20"/>
          <w:szCs w:val="20"/>
        </w:rPr>
      </w:pPr>
      <w:r>
        <w:br w:type="column"/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2" w:line="200" w:lineRule="exact"/>
        <w:rPr>
          <w:sz w:val="20"/>
          <w:szCs w:val="20"/>
        </w:rPr>
      </w:pPr>
    </w:p>
    <w:p w:rsidR="00930250" w:rsidRDefault="00F936A3">
      <w:pPr>
        <w:pStyle w:val="Titolo31"/>
        <w:kinsoku w:val="0"/>
        <w:overflowPunct w:val="0"/>
        <w:ind w:left="2135"/>
        <w:outlineLvl w:val="9"/>
        <w:rPr>
          <w:b w:val="0"/>
          <w:bCs w:val="0"/>
          <w:color w:val="000000"/>
        </w:rPr>
      </w:pPr>
      <w:r>
        <w:rPr>
          <w:noProof/>
        </w:rPr>
        <w:pict>
          <v:rect id="_x0000_s1047" style="position:absolute;left:0;text-align:left;margin-left:316.9pt;margin-top:-30.1pt;width:44pt;height:44pt;z-index:-251653632;mso-position-horizontal-relative:page" o:allowincell="f" filled="f" stroked="f">
            <v:textbox inset="0,0,0,0">
              <w:txbxContent>
                <w:p w:rsidR="00930250" w:rsidRDefault="00E86BAE">
                  <w:pPr>
                    <w:widowControl/>
                    <w:autoSpaceDE/>
                    <w:autoSpaceDN/>
                    <w:adjustRightInd/>
                    <w:spacing w:line="880" w:lineRule="atLeas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61975" cy="561975"/>
                        <wp:effectExtent l="0" t="0" r="0" b="0"/>
                        <wp:docPr id="30" name="Immagin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1975" cy="561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30250" w:rsidRDefault="00930250"/>
              </w:txbxContent>
            </v:textbox>
            <w10:wrap anchorx="page"/>
          </v:rect>
        </w:pict>
      </w:r>
      <w:r w:rsidR="00A47AED">
        <w:rPr>
          <w:color w:val="FF0000"/>
        </w:rPr>
        <w:t>Pr</w:t>
      </w:r>
      <w:r w:rsidR="00A47AED">
        <w:rPr>
          <w:color w:val="FF0000"/>
          <w:spacing w:val="1"/>
        </w:rPr>
        <w:t>od</w:t>
      </w:r>
      <w:r w:rsidR="00A47AED">
        <w:rPr>
          <w:color w:val="FF0000"/>
        </w:rPr>
        <w:t>uzi</w:t>
      </w:r>
      <w:r w:rsidR="00A47AED">
        <w:rPr>
          <w:color w:val="FF0000"/>
          <w:spacing w:val="1"/>
        </w:rPr>
        <w:t>o</w:t>
      </w:r>
      <w:r w:rsidR="00A47AED">
        <w:rPr>
          <w:color w:val="FF0000"/>
        </w:rPr>
        <w:t>ne</w:t>
      </w:r>
      <w:r w:rsidR="00A47AED">
        <w:rPr>
          <w:color w:val="FF0000"/>
          <w:spacing w:val="-23"/>
        </w:rPr>
        <w:t xml:space="preserve"> </w:t>
      </w:r>
      <w:r w:rsidR="00A47AED">
        <w:rPr>
          <w:color w:val="FF0000"/>
        </w:rPr>
        <w:t>s</w:t>
      </w:r>
      <w:r w:rsidR="00A47AED">
        <w:rPr>
          <w:color w:val="FF0000"/>
          <w:spacing w:val="1"/>
        </w:rPr>
        <w:t>c</w:t>
      </w:r>
      <w:r w:rsidR="00A47AED">
        <w:rPr>
          <w:color w:val="FF0000"/>
        </w:rPr>
        <w:t>ritta</w:t>
      </w:r>
    </w:p>
    <w:p w:rsidR="00930250" w:rsidRDefault="00930250">
      <w:pPr>
        <w:kinsoku w:val="0"/>
        <w:overflowPunct w:val="0"/>
        <w:spacing w:before="8"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1"/>
          <w:numId w:val="2"/>
        </w:numPr>
        <w:tabs>
          <w:tab w:val="left" w:pos="1247"/>
        </w:tabs>
        <w:kinsoku w:val="0"/>
        <w:overflowPunct w:val="0"/>
        <w:spacing w:line="238" w:lineRule="auto"/>
        <w:ind w:left="1247" w:right="738"/>
      </w:pPr>
      <w:r>
        <w:rPr>
          <w:spacing w:val="1"/>
        </w:rPr>
        <w:t>C</w:t>
      </w:r>
      <w:r>
        <w:t>li</w:t>
      </w:r>
      <w:r>
        <w:rPr>
          <w:spacing w:val="1"/>
        </w:rPr>
        <w:t>cc</w:t>
      </w:r>
      <w:r>
        <w:t>a</w:t>
      </w:r>
      <w:r>
        <w:rPr>
          <w:spacing w:val="-2"/>
        </w:rPr>
        <w:t xml:space="preserve"> </w:t>
      </w:r>
      <w:r>
        <w:t>s</w:t>
      </w:r>
      <w:r>
        <w:rPr>
          <w:spacing w:val="1"/>
        </w:rPr>
        <w:t>u</w:t>
      </w:r>
      <w:r>
        <w:t>l</w:t>
      </w:r>
      <w:r>
        <w:rPr>
          <w:spacing w:val="-2"/>
        </w:rPr>
        <w:t xml:space="preserve"> </w:t>
      </w:r>
      <w:r>
        <w:t>si</w:t>
      </w:r>
      <w:r>
        <w:rPr>
          <w:spacing w:val="1"/>
        </w:rPr>
        <w:t>mbo</w:t>
      </w:r>
      <w:r>
        <w:t>lo</w:t>
      </w:r>
      <w:r>
        <w:rPr>
          <w:spacing w:val="-18"/>
        </w:rPr>
        <w:t xml:space="preserve"> </w:t>
      </w:r>
      <w:r w:rsidR="00E86BAE">
        <w:rPr>
          <w:noProof/>
        </w:rPr>
        <w:drawing>
          <wp:inline distT="0" distB="0" distL="0" distR="0">
            <wp:extent cx="381000" cy="381000"/>
            <wp:effectExtent l="0" t="0" r="0" b="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:</w:t>
      </w:r>
      <w:r>
        <w:rPr>
          <w:spacing w:val="-6"/>
        </w:rPr>
        <w:t xml:space="preserve"> </w:t>
      </w:r>
      <w:r>
        <w:rPr>
          <w:spacing w:val="1"/>
        </w:rPr>
        <w:t>dop</w:t>
      </w:r>
      <w:r>
        <w:t>o</w:t>
      </w:r>
      <w:r>
        <w:rPr>
          <w:spacing w:val="-5"/>
        </w:rPr>
        <w:t xml:space="preserve"> </w:t>
      </w:r>
      <w:r>
        <w:rPr>
          <w:spacing w:val="1"/>
        </w:rPr>
        <w:t>av</w:t>
      </w:r>
      <w:r>
        <w:t>er</w:t>
      </w:r>
      <w:r>
        <w:rPr>
          <w:spacing w:val="-6"/>
        </w:rPr>
        <w:t xml:space="preserve"> </w:t>
      </w:r>
      <w:r>
        <w:t>scritto</w:t>
      </w:r>
      <w:r>
        <w:rPr>
          <w:spacing w:val="-4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sill</w:t>
      </w:r>
      <w:r>
        <w:rPr>
          <w:spacing w:val="1"/>
        </w:rPr>
        <w:t>aba</w:t>
      </w:r>
      <w:r>
        <w:t>,</w:t>
      </w:r>
      <w:r>
        <w:rPr>
          <w:spacing w:val="-5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rPr>
          <w:spacing w:val="1"/>
        </w:rPr>
        <w:t>pa</w:t>
      </w:r>
      <w:r>
        <w:t>r</w:t>
      </w:r>
      <w:r>
        <w:rPr>
          <w:spacing w:val="1"/>
        </w:rPr>
        <w:t>o</w:t>
      </w:r>
      <w:r>
        <w:t>la</w:t>
      </w:r>
      <w:r>
        <w:rPr>
          <w:spacing w:val="-5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la</w:t>
      </w:r>
      <w:r>
        <w:rPr>
          <w:w w:val="99"/>
        </w:rPr>
        <w:t xml:space="preserve"> </w:t>
      </w:r>
      <w:r>
        <w:t>lett</w:t>
      </w:r>
      <w:r>
        <w:rPr>
          <w:spacing w:val="1"/>
        </w:rPr>
        <w:t>e</w:t>
      </w:r>
      <w:r>
        <w:t>ra</w:t>
      </w:r>
      <w:r>
        <w:rPr>
          <w:spacing w:val="-20"/>
        </w:rPr>
        <w:t xml:space="preserve"> </w:t>
      </w:r>
      <w:r>
        <w:t>in</w:t>
      </w:r>
      <w:r>
        <w:rPr>
          <w:spacing w:val="1"/>
        </w:rPr>
        <w:t>d</w:t>
      </w:r>
      <w:r>
        <w:t>ic</w:t>
      </w:r>
      <w:r>
        <w:rPr>
          <w:spacing w:val="1"/>
        </w:rPr>
        <w:t>a</w:t>
      </w:r>
      <w:r>
        <w:t>t</w:t>
      </w:r>
      <w:r>
        <w:rPr>
          <w:spacing w:val="1"/>
        </w:rPr>
        <w:t>a</w:t>
      </w:r>
      <w:r>
        <w:t>.</w:t>
      </w:r>
    </w:p>
    <w:p w:rsidR="00930250" w:rsidRDefault="00930250">
      <w:pPr>
        <w:kinsoku w:val="0"/>
        <w:overflowPunct w:val="0"/>
        <w:spacing w:before="4" w:line="140" w:lineRule="exact"/>
        <w:rPr>
          <w:sz w:val="14"/>
          <w:szCs w:val="14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A47AED">
      <w:pPr>
        <w:pStyle w:val="Corpotesto"/>
        <w:numPr>
          <w:ilvl w:val="1"/>
          <w:numId w:val="2"/>
        </w:numPr>
        <w:tabs>
          <w:tab w:val="left" w:pos="1247"/>
        </w:tabs>
        <w:kinsoku w:val="0"/>
        <w:overflowPunct w:val="0"/>
        <w:spacing w:line="241" w:lineRule="auto"/>
        <w:ind w:left="1247" w:right="451"/>
      </w:pPr>
      <w:r>
        <w:rPr>
          <w:spacing w:val="1"/>
        </w:rPr>
        <w:t>C</w:t>
      </w:r>
      <w:r>
        <w:t>li</w:t>
      </w:r>
      <w:r>
        <w:rPr>
          <w:spacing w:val="1"/>
        </w:rPr>
        <w:t>cc</w:t>
      </w:r>
      <w:r>
        <w:t>a</w:t>
      </w:r>
      <w:r>
        <w:rPr>
          <w:spacing w:val="-9"/>
        </w:rPr>
        <w:t xml:space="preserve"> </w:t>
      </w:r>
      <w:r>
        <w:t>s</w:t>
      </w:r>
      <w:r>
        <w:rPr>
          <w:spacing w:val="1"/>
        </w:rPr>
        <w:t>u</w:t>
      </w:r>
      <w:r>
        <w:t>lle</w:t>
      </w:r>
      <w:r>
        <w:rPr>
          <w:spacing w:val="-8"/>
        </w:rPr>
        <w:t xml:space="preserve"> </w:t>
      </w:r>
      <w:r>
        <w:rPr>
          <w:spacing w:val="1"/>
        </w:rPr>
        <w:t>du</w:t>
      </w:r>
      <w:r>
        <w:t>e</w:t>
      </w:r>
      <w:r>
        <w:rPr>
          <w:spacing w:val="-8"/>
        </w:rPr>
        <w:t xml:space="preserve"> </w:t>
      </w:r>
      <w:r>
        <w:rPr>
          <w:spacing w:val="1"/>
        </w:rPr>
        <w:t>pa</w:t>
      </w:r>
      <w:r>
        <w:t>r</w:t>
      </w:r>
      <w:r>
        <w:rPr>
          <w:spacing w:val="1"/>
        </w:rPr>
        <w:t>o</w:t>
      </w:r>
      <w:r>
        <w:t>le</w:t>
      </w:r>
      <w:r>
        <w:rPr>
          <w:spacing w:val="-8"/>
        </w:rPr>
        <w:t xml:space="preserve"> </w:t>
      </w:r>
      <w:r>
        <w:rPr>
          <w:spacing w:val="1"/>
        </w:rPr>
        <w:t>ugua</w:t>
      </w:r>
      <w:r>
        <w:t>li:</w:t>
      </w:r>
      <w:r>
        <w:rPr>
          <w:spacing w:val="-9"/>
        </w:rPr>
        <w:t xml:space="preserve"> </w:t>
      </w:r>
      <w:r>
        <w:rPr>
          <w:spacing w:val="1"/>
        </w:rPr>
        <w:t>neg</w:t>
      </w:r>
      <w:r>
        <w:t>li</w:t>
      </w:r>
      <w:r>
        <w:rPr>
          <w:spacing w:val="-9"/>
        </w:rPr>
        <w:t xml:space="preserve"> </w:t>
      </w:r>
      <w:r>
        <w:rPr>
          <w:spacing w:val="1"/>
        </w:rPr>
        <w:t>e</w:t>
      </w:r>
      <w:r>
        <w:t>s</w:t>
      </w:r>
      <w:r>
        <w:rPr>
          <w:spacing w:val="1"/>
        </w:rPr>
        <w:t>e</w:t>
      </w:r>
      <w:r>
        <w:t>r</w:t>
      </w:r>
      <w:r>
        <w:rPr>
          <w:spacing w:val="1"/>
        </w:rPr>
        <w:t>c</w:t>
      </w:r>
      <w:r>
        <w:t>izi</w:t>
      </w:r>
      <w:r>
        <w:rPr>
          <w:spacing w:val="-9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t>ri</w:t>
      </w:r>
      <w:r>
        <w:rPr>
          <w:spacing w:val="1"/>
        </w:rPr>
        <w:t>cono</w:t>
      </w:r>
      <w:r>
        <w:t>s</w:t>
      </w:r>
      <w:r>
        <w:rPr>
          <w:spacing w:val="1"/>
        </w:rPr>
        <w:t>c</w:t>
      </w:r>
      <w:r>
        <w:t>i</w:t>
      </w:r>
      <w:r>
        <w:rPr>
          <w:spacing w:val="1"/>
        </w:rPr>
        <w:t>men</w:t>
      </w:r>
      <w:r>
        <w:t>to</w:t>
      </w:r>
      <w:r>
        <w:rPr>
          <w:spacing w:val="-9"/>
        </w:rPr>
        <w:t xml:space="preserve"> </w:t>
      </w:r>
      <w:r>
        <w:rPr>
          <w:spacing w:val="1"/>
        </w:rPr>
        <w:t>de</w:t>
      </w:r>
      <w:r>
        <w:t>i</w:t>
      </w:r>
      <w:r>
        <w:rPr>
          <w:w w:val="9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"/>
        </w:rPr>
        <w:t>ma</w:t>
      </w:r>
      <w:r>
        <w:t>ti</w:t>
      </w:r>
      <w:r>
        <w:rPr>
          <w:spacing w:val="-11"/>
        </w:rPr>
        <w:t xml:space="preserve"> </w:t>
      </w:r>
      <w:r>
        <w:rPr>
          <w:spacing w:val="1"/>
        </w:rPr>
        <w:t>ma</w:t>
      </w:r>
      <w:r>
        <w:t>i</w:t>
      </w:r>
      <w:r>
        <w:rPr>
          <w:spacing w:val="1"/>
        </w:rPr>
        <w:t>u</w:t>
      </w:r>
      <w:r>
        <w:t>s</w:t>
      </w:r>
      <w:r>
        <w:rPr>
          <w:spacing w:val="1"/>
        </w:rPr>
        <w:t>co</w:t>
      </w:r>
      <w:r>
        <w:t>lo</w:t>
      </w:r>
      <w:r>
        <w:rPr>
          <w:spacing w:val="-10"/>
        </w:rPr>
        <w:t xml:space="preserve"> </w:t>
      </w:r>
      <w:r>
        <w:t>e</w:t>
      </w:r>
      <w:r>
        <w:rPr>
          <w:spacing w:val="-9"/>
        </w:rPr>
        <w:t xml:space="preserve"> </w:t>
      </w:r>
      <w:r>
        <w:rPr>
          <w:spacing w:val="1"/>
        </w:rPr>
        <w:t>m</w:t>
      </w:r>
      <w:r>
        <w:t>i</w:t>
      </w:r>
      <w:r>
        <w:rPr>
          <w:spacing w:val="1"/>
        </w:rPr>
        <w:t>nu</w:t>
      </w:r>
      <w:r>
        <w:t>s</w:t>
      </w:r>
      <w:r>
        <w:rPr>
          <w:spacing w:val="1"/>
        </w:rPr>
        <w:t>co</w:t>
      </w:r>
      <w:r>
        <w:t>l</w:t>
      </w:r>
      <w:r>
        <w:rPr>
          <w:spacing w:val="1"/>
        </w:rPr>
        <w:t>o</w:t>
      </w:r>
      <w:r>
        <w:t>.</w:t>
      </w:r>
      <w:r>
        <w:rPr>
          <w:spacing w:val="-11"/>
        </w:rPr>
        <w:t xml:space="preserve"> </w:t>
      </w:r>
      <w:r>
        <w:t>Le</w:t>
      </w:r>
      <w:r>
        <w:rPr>
          <w:spacing w:val="-10"/>
        </w:rPr>
        <w:t xml:space="preserve"> </w:t>
      </w:r>
      <w:r>
        <w:rPr>
          <w:spacing w:val="1"/>
        </w:rPr>
        <w:t>du</w:t>
      </w:r>
      <w:r>
        <w:t>e</w:t>
      </w:r>
      <w:r>
        <w:rPr>
          <w:spacing w:val="-11"/>
        </w:rPr>
        <w:t xml:space="preserve"> </w:t>
      </w:r>
      <w:r>
        <w:rPr>
          <w:spacing w:val="1"/>
        </w:rPr>
        <w:t>pa</w:t>
      </w:r>
      <w:r>
        <w:t>role</w:t>
      </w:r>
      <w:r>
        <w:rPr>
          <w:spacing w:val="-10"/>
        </w:rPr>
        <w:t xml:space="preserve"> </w:t>
      </w:r>
      <w:r>
        <w:t>ri</w:t>
      </w:r>
      <w:r>
        <w:rPr>
          <w:spacing w:val="1"/>
        </w:rPr>
        <w:t>ma</w:t>
      </w:r>
      <w:r>
        <w:t>n</w:t>
      </w:r>
      <w:r>
        <w:rPr>
          <w:spacing w:val="1"/>
        </w:rPr>
        <w:t>g</w:t>
      </w:r>
      <w:r>
        <w:t>ono</w:t>
      </w:r>
      <w:r>
        <w:rPr>
          <w:spacing w:val="-11"/>
        </w:rPr>
        <w:t xml:space="preserve"> </w:t>
      </w:r>
      <w:r>
        <w:rPr>
          <w:spacing w:val="1"/>
        </w:rPr>
        <w:t>c</w:t>
      </w:r>
      <w:r>
        <w:t>olor</w:t>
      </w:r>
      <w:r>
        <w:rPr>
          <w:spacing w:val="1"/>
        </w:rPr>
        <w:t>a</w:t>
      </w:r>
      <w:r>
        <w:t>t</w:t>
      </w:r>
      <w:r>
        <w:rPr>
          <w:spacing w:val="1"/>
        </w:rPr>
        <w:t>e.</w: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before="12" w:line="280" w:lineRule="exact"/>
        <w:rPr>
          <w:sz w:val="28"/>
          <w:szCs w:val="28"/>
        </w:rPr>
      </w:pPr>
    </w:p>
    <w:p w:rsidR="00930250" w:rsidRDefault="00A47AED">
      <w:pPr>
        <w:pStyle w:val="Corpotesto"/>
        <w:tabs>
          <w:tab w:val="left" w:pos="1287"/>
        </w:tabs>
        <w:kinsoku w:val="0"/>
        <w:overflowPunct w:val="0"/>
        <w:spacing w:line="239" w:lineRule="auto"/>
        <w:ind w:left="1247" w:right="1187"/>
      </w:pPr>
      <w:r>
        <w:rPr>
          <w:rFonts w:ascii="Arial" w:hAnsi="Arial" w:cs="Arial"/>
        </w:rPr>
        <w:t>−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E86BAE">
        <w:rPr>
          <w:rFonts w:ascii="Arial" w:hAnsi="Arial" w:cs="Arial"/>
          <w:noProof/>
        </w:rPr>
        <w:drawing>
          <wp:inline distT="0" distB="0" distL="0" distR="0">
            <wp:extent cx="457200" cy="457200"/>
            <wp:effectExtent l="19050" t="0" r="0" b="0"/>
            <wp:docPr id="41" name="Immagine 1" descr="http://www.tsfolder.com/shop/images/stories/virtuemart/product/cop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http://www.tsfolder.com/shop/images/stories/virtuemart/product/cop276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:</w:t>
      </w:r>
      <w:r>
        <w:rPr>
          <w:spacing w:val="-9"/>
        </w:rPr>
        <w:t xml:space="preserve"> </w:t>
      </w:r>
      <w:r>
        <w:rPr>
          <w:spacing w:val="1"/>
        </w:rPr>
        <w:t>po</w:t>
      </w:r>
      <w:r>
        <w:t>ssi</w:t>
      </w:r>
      <w:r>
        <w:rPr>
          <w:spacing w:val="1"/>
        </w:rPr>
        <w:t>b</w:t>
      </w:r>
      <w:r>
        <w:t>ilità</w:t>
      </w:r>
      <w:r>
        <w:rPr>
          <w:spacing w:val="-8"/>
        </w:rPr>
        <w:t xml:space="preserve"> </w:t>
      </w:r>
      <w:r>
        <w:rPr>
          <w:spacing w:val="1"/>
        </w:rPr>
        <w:t>d</w:t>
      </w:r>
      <w:r>
        <w:t>i</w:t>
      </w:r>
      <w:r>
        <w:rPr>
          <w:spacing w:val="-9"/>
        </w:rPr>
        <w:t xml:space="preserve"> </w:t>
      </w:r>
      <w:r>
        <w:t>st</w:t>
      </w:r>
      <w:r>
        <w:rPr>
          <w:spacing w:val="1"/>
        </w:rPr>
        <w:t>ampa</w:t>
      </w:r>
      <w:r>
        <w:t>re</w:t>
      </w:r>
      <w:r>
        <w:rPr>
          <w:spacing w:val="-8"/>
        </w:rPr>
        <w:t xml:space="preserve"> </w:t>
      </w:r>
      <w:r>
        <w:t>le</w:t>
      </w:r>
      <w:r>
        <w:rPr>
          <w:spacing w:val="-9"/>
        </w:rPr>
        <w:t xml:space="preserve"> </w:t>
      </w:r>
      <w:r>
        <w:t>lett</w:t>
      </w:r>
      <w:r>
        <w:rPr>
          <w:spacing w:val="1"/>
        </w:rPr>
        <w:t>e</w:t>
      </w:r>
      <w:r>
        <w:t>re</w:t>
      </w:r>
      <w:r>
        <w:rPr>
          <w:spacing w:val="-7"/>
        </w:rPr>
        <w:t xml:space="preserve"> </w:t>
      </w:r>
      <w:r>
        <w:rPr>
          <w:spacing w:val="1"/>
        </w:rPr>
        <w:t>an</w:t>
      </w:r>
      <w:r>
        <w:t>i</w:t>
      </w:r>
      <w:r>
        <w:rPr>
          <w:spacing w:val="1"/>
        </w:rPr>
        <w:t>ma</w:t>
      </w:r>
      <w:r>
        <w:t>te</w:t>
      </w:r>
      <w:r>
        <w:rPr>
          <w:spacing w:val="-9"/>
        </w:rPr>
        <w:t xml:space="preserve"> </w:t>
      </w:r>
      <w:r>
        <w:rPr>
          <w:spacing w:val="1"/>
        </w:rPr>
        <w:t>p</w:t>
      </w:r>
      <w:r>
        <w:t>er</w:t>
      </w:r>
      <w:r>
        <w:rPr>
          <w:spacing w:val="-9"/>
        </w:rPr>
        <w:t xml:space="preserve"> </w:t>
      </w:r>
      <w:r>
        <w:t>eser</w:t>
      </w:r>
      <w:r>
        <w:rPr>
          <w:spacing w:val="1"/>
        </w:rPr>
        <w:t>c</w:t>
      </w:r>
      <w:r>
        <w:t>it</w:t>
      </w:r>
      <w:r>
        <w:rPr>
          <w:spacing w:val="1"/>
        </w:rPr>
        <w:t>a</w:t>
      </w:r>
      <w:r>
        <w:t>rle</w:t>
      </w:r>
      <w:r>
        <w:rPr>
          <w:w w:val="99"/>
        </w:rPr>
        <w:t xml:space="preserve"> </w:t>
      </w:r>
      <w:r>
        <w:rPr>
          <w:spacing w:val="1"/>
        </w:rPr>
        <w:t>man</w:t>
      </w:r>
      <w:r>
        <w:t>u</w:t>
      </w:r>
      <w:r>
        <w:rPr>
          <w:spacing w:val="1"/>
        </w:rPr>
        <w:t>a</w:t>
      </w:r>
      <w:r>
        <w:t>l</w:t>
      </w:r>
      <w:r>
        <w:rPr>
          <w:spacing w:val="1"/>
        </w:rPr>
        <w:t>m</w:t>
      </w:r>
      <w:r>
        <w:t>e</w:t>
      </w:r>
      <w:r>
        <w:rPr>
          <w:spacing w:val="1"/>
        </w:rPr>
        <w:t>n</w:t>
      </w:r>
      <w:r>
        <w:t>te.</w:t>
      </w:r>
    </w:p>
    <w:p w:rsidR="00930250" w:rsidRDefault="00930250">
      <w:pPr>
        <w:kinsoku w:val="0"/>
        <w:overflowPunct w:val="0"/>
        <w:spacing w:before="1" w:line="150" w:lineRule="exact"/>
        <w:rPr>
          <w:sz w:val="15"/>
          <w:szCs w:val="15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pStyle w:val="Corpotesto"/>
        <w:kinsoku w:val="0"/>
        <w:overflowPunct w:val="0"/>
        <w:spacing w:line="238" w:lineRule="auto"/>
        <w:ind w:left="527" w:firstLine="0"/>
        <w:sectPr w:rsidR="00930250">
          <w:pgSz w:w="16840" w:h="11900" w:orient="landscape"/>
          <w:pgMar w:top="880" w:right="980" w:bottom="480" w:left="460" w:header="0" w:footer="295" w:gutter="0"/>
          <w:cols w:num="2" w:space="720" w:equalWidth="0">
            <w:col w:w="4472" w:space="158"/>
            <w:col w:w="10770"/>
          </w:cols>
          <w:noEndnote/>
        </w:sectPr>
      </w:pPr>
    </w:p>
    <w:p w:rsidR="00930250" w:rsidRDefault="00F936A3">
      <w:pPr>
        <w:kinsoku w:val="0"/>
        <w:overflowPunct w:val="0"/>
        <w:spacing w:line="200" w:lineRule="exact"/>
        <w:rPr>
          <w:sz w:val="20"/>
          <w:szCs w:val="20"/>
        </w:rPr>
      </w:pPr>
      <w:r>
        <w:rPr>
          <w:noProof/>
        </w:rPr>
        <w:lastRenderedPageBreak/>
        <w:pict>
          <v:group id="_x0000_s1049" style="position:absolute;margin-left:28.35pt;margin-top:29.5pt;width:505pt;height:538.05pt;z-index:-251651584;mso-position-horizontal-relative:page;mso-position-vertical-relative:page" coordorigin="567,575" coordsize="10100,10761" o:allowincell="f">
            <v:rect id="_x0000_s1050" style="position:absolute;left:577;top:4467;width:10080;height:6859" o:allowincell="f" fillcolor="#900" stroked="f">
              <v:path arrowok="t"/>
            </v:rect>
            <v:rect id="_x0000_s1051" style="position:absolute;left:578;top:579;width:10080;height:3660;mso-position-horizontal-relative:page;mso-position-vertical-relative:page" o:allowincell="f" filled="f" stroked="f">
              <v:textbox style="mso-next-textbox:#_x0000_s1051" inset="0,0,0,0">
                <w:txbxContent>
                  <w:p w:rsidR="00930250" w:rsidRDefault="00E86BAE">
                    <w:pPr>
                      <w:widowControl/>
                      <w:autoSpaceDE/>
                      <w:autoSpaceDN/>
                      <w:adjustRightInd/>
                      <w:spacing w:line="366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6438900" cy="2333625"/>
                          <wp:effectExtent l="19050" t="0" r="0" b="0"/>
                          <wp:docPr id="143" name="Immagine 14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4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4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438900" cy="23336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30250" w:rsidRDefault="00930250"/>
                </w:txbxContent>
              </v:textbox>
            </v:rect>
            <v:rect id="_x0000_s1052" style="position:absolute;left:574;top:575;width:10060;height:3880;mso-position-horizontal-relative:page;mso-position-vertical-relative:page" o:allowincell="f" filled="f" stroked="f">
              <v:textbox style="mso-next-textbox:#_x0000_s1052" inset="0,0,0,0">
                <w:txbxContent>
                  <w:p w:rsidR="00930250" w:rsidRDefault="00E86BAE">
                    <w:pPr>
                      <w:widowControl/>
                      <w:autoSpaceDE/>
                      <w:autoSpaceDN/>
                      <w:adjustRightInd/>
                      <w:spacing w:line="3880" w:lineRule="atLeast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6438900" cy="2486025"/>
                          <wp:effectExtent l="19050" t="0" r="0" b="0"/>
                          <wp:docPr id="144" name="Immagine 14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4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5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438900" cy="24860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930250" w:rsidRDefault="00930250"/>
                </w:txbxContent>
              </v:textbox>
            </v:rect>
            <w10:wrap anchorx="page" anchory="page"/>
          </v:group>
        </w:pict>
      </w:r>
      <w:r>
        <w:rPr>
          <w:noProof/>
        </w:rPr>
        <w:pict>
          <v:rect id="_x0000_s1048" style="position:absolute;margin-left:799pt;margin-top:28.95pt;width:14.4pt;height:537.35pt;z-index:-251652608;mso-position-horizontal-relative:page;mso-position-vertical-relative:page" o:allowincell="f" fillcolor="#900" stroked="f">
            <v:path arrowok="t"/>
            <w10:wrap anchorx="page" anchory="page"/>
          </v:rect>
        </w:pict>
      </w: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930250" w:rsidRDefault="00930250">
      <w:pPr>
        <w:kinsoku w:val="0"/>
        <w:overflowPunct w:val="0"/>
        <w:spacing w:line="200" w:lineRule="exact"/>
        <w:rPr>
          <w:sz w:val="20"/>
          <w:szCs w:val="20"/>
        </w:rPr>
      </w:pPr>
    </w:p>
    <w:p w:rsidR="00A47AED" w:rsidRDefault="00A47AED">
      <w:pPr>
        <w:kinsoku w:val="0"/>
        <w:overflowPunct w:val="0"/>
        <w:spacing w:before="12" w:line="240" w:lineRule="exact"/>
      </w:pPr>
    </w:p>
    <w:sectPr w:rsidR="00A47AED">
      <w:footerReference w:type="default" r:id="rId26"/>
      <w:pgSz w:w="16840" w:h="11900" w:orient="landscape"/>
      <w:pgMar w:top="1100" w:right="1360" w:bottom="280" w:left="800" w:header="0" w:footer="0" w:gutter="0"/>
      <w:cols w:space="720" w:equalWidth="0">
        <w:col w:w="1468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36A3" w:rsidRDefault="00F936A3">
      <w:r>
        <w:separator/>
      </w:r>
    </w:p>
  </w:endnote>
  <w:endnote w:type="continuationSeparator" w:id="0">
    <w:p w:rsidR="00F936A3" w:rsidRDefault="00F936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250" w:rsidRDefault="00F936A3">
    <w:pPr>
      <w:kinsoku w:val="0"/>
      <w:overflowPunct w:val="0"/>
      <w:spacing w:line="200" w:lineRule="exact"/>
      <w:rPr>
        <w:sz w:val="20"/>
        <w:szCs w:val="20"/>
      </w:rPr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6.9pt;margin-top:569.25pt;width:9.5pt;height:11.85pt;z-index:-251658752;mso-position-horizontal-relative:page;mso-position-vertical-relative:page" o:allowincell="f" filled="f" stroked="f">
          <v:textbox inset="0,0,0,0">
            <w:txbxContent>
              <w:p w:rsidR="00930250" w:rsidRDefault="00A47AED">
                <w:pPr>
                  <w:kinsoku w:val="0"/>
                  <w:overflowPunct w:val="0"/>
                  <w:spacing w:line="223" w:lineRule="exact"/>
                  <w:ind w:left="40"/>
                  <w:rPr>
                    <w:rFonts w:ascii="Century Gothic" w:hAnsi="Century Gothic" w:cs="Century Gothic"/>
                    <w:color w:val="000000"/>
                    <w:sz w:val="19"/>
                    <w:szCs w:val="19"/>
                  </w:rPr>
                </w:pPr>
                <w:r>
                  <w:rPr>
                    <w:rFonts w:ascii="Century Gothic" w:hAnsi="Century Gothic" w:cs="Century Gothic"/>
                    <w:b/>
                    <w:bCs/>
                    <w:color w:val="989898"/>
                    <w:w w:val="105"/>
                    <w:sz w:val="19"/>
                    <w:szCs w:val="19"/>
                  </w:rPr>
                  <w:fldChar w:fldCharType="begin"/>
                </w:r>
                <w:r>
                  <w:rPr>
                    <w:rFonts w:ascii="Century Gothic" w:hAnsi="Century Gothic" w:cs="Century Gothic"/>
                    <w:b/>
                    <w:bCs/>
                    <w:color w:val="989898"/>
                    <w:w w:val="105"/>
                    <w:sz w:val="19"/>
                    <w:szCs w:val="19"/>
                  </w:rPr>
                  <w:instrText xml:space="preserve"> PAGE </w:instrText>
                </w:r>
                <w:r>
                  <w:rPr>
                    <w:rFonts w:ascii="Century Gothic" w:hAnsi="Century Gothic" w:cs="Century Gothic"/>
                    <w:b/>
                    <w:bCs/>
                    <w:color w:val="989898"/>
                    <w:w w:val="105"/>
                    <w:sz w:val="19"/>
                    <w:szCs w:val="19"/>
                  </w:rPr>
                  <w:fldChar w:fldCharType="separate"/>
                </w:r>
                <w:r w:rsidR="003A47B6">
                  <w:rPr>
                    <w:rFonts w:ascii="Century Gothic" w:hAnsi="Century Gothic" w:cs="Century Gothic"/>
                    <w:b/>
                    <w:bCs/>
                    <w:noProof/>
                    <w:color w:val="989898"/>
                    <w:w w:val="105"/>
                    <w:sz w:val="19"/>
                    <w:szCs w:val="19"/>
                  </w:rPr>
                  <w:t>8</w:t>
                </w:r>
                <w:r>
                  <w:rPr>
                    <w:rFonts w:ascii="Century Gothic" w:hAnsi="Century Gothic" w:cs="Century Gothic"/>
                    <w:b/>
                    <w:bCs/>
                    <w:color w:val="989898"/>
                    <w:w w:val="105"/>
                    <w:sz w:val="19"/>
                    <w:szCs w:val="19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250" w:rsidRDefault="00930250">
    <w:pPr>
      <w:kinsoku w:val="0"/>
      <w:overflowPunct w:val="0"/>
      <w:rPr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36A3" w:rsidRDefault="00F936A3">
      <w:r>
        <w:separator/>
      </w:r>
    </w:p>
  </w:footnote>
  <w:footnote w:type="continuationSeparator" w:id="0">
    <w:p w:rsidR="00F936A3" w:rsidRDefault="00F936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2"/>
    <w:multiLevelType w:val="multilevel"/>
    <w:tmpl w:val="00000885"/>
    <w:lvl w:ilvl="0">
      <w:numFmt w:val="bullet"/>
      <w:lvlText w:val="–"/>
      <w:lvlJc w:val="left"/>
      <w:pPr>
        <w:ind w:hanging="360"/>
      </w:pPr>
      <w:rPr>
        <w:rFonts w:ascii="Arial" w:hAnsi="Arial" w:cs="Arial"/>
        <w:b w:val="0"/>
        <w:bCs w:val="0"/>
        <w:w w:val="98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>
    <w:nsid w:val="00000403"/>
    <w:multiLevelType w:val="multilevel"/>
    <w:tmpl w:val="00000886"/>
    <w:lvl w:ilvl="0">
      <w:numFmt w:val="bullet"/>
      <w:lvlText w:val="-"/>
      <w:lvlJc w:val="left"/>
      <w:pPr>
        <w:ind w:hanging="360"/>
      </w:pPr>
      <w:rPr>
        <w:rFonts w:ascii="Century Gothic" w:hAnsi="Century Gothic" w:cs="Century Gothic"/>
        <w:b w:val="0"/>
        <w:bCs w:val="0"/>
        <w:color w:val="333333"/>
        <w:w w:val="99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>
    <w:nsid w:val="00000404"/>
    <w:multiLevelType w:val="multilevel"/>
    <w:tmpl w:val="00000887"/>
    <w:lvl w:ilvl="0">
      <w:numFmt w:val="bullet"/>
      <w:lvlText w:val="–"/>
      <w:lvlJc w:val="left"/>
      <w:pPr>
        <w:ind w:hanging="357"/>
      </w:pPr>
      <w:rPr>
        <w:rFonts w:ascii="Arial" w:hAnsi="Arial" w:cs="Arial"/>
        <w:b w:val="0"/>
        <w:bCs w:val="0"/>
        <w:w w:val="98"/>
        <w:sz w:val="28"/>
        <w:szCs w:val="28"/>
      </w:rPr>
    </w:lvl>
    <w:lvl w:ilvl="1">
      <w:numFmt w:val="bullet"/>
      <w:lvlText w:val="–"/>
      <w:lvlJc w:val="left"/>
      <w:pPr>
        <w:ind w:hanging="360"/>
      </w:pPr>
      <w:rPr>
        <w:rFonts w:ascii="Arial" w:hAnsi="Arial" w:cs="Arial"/>
        <w:b w:val="0"/>
        <w:bCs w:val="0"/>
        <w:w w:val="98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5"/>
    <w:multiLevelType w:val="multilevel"/>
    <w:tmpl w:val="00000888"/>
    <w:lvl w:ilvl="0">
      <w:numFmt w:val="bullet"/>
      <w:lvlText w:val="–"/>
      <w:lvlJc w:val="left"/>
      <w:pPr>
        <w:ind w:hanging="360"/>
      </w:pPr>
      <w:rPr>
        <w:rFonts w:ascii="Arial" w:hAnsi="Arial" w:cs="Arial"/>
        <w:b w:val="0"/>
        <w:bCs w:val="0"/>
        <w:w w:val="93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491A"/>
    <w:rsid w:val="0001491A"/>
    <w:rsid w:val="003A47B6"/>
    <w:rsid w:val="0092187B"/>
    <w:rsid w:val="00930250"/>
    <w:rsid w:val="00A47AED"/>
    <w:rsid w:val="00B66EB3"/>
    <w:rsid w:val="00E53377"/>
    <w:rsid w:val="00E86BAE"/>
    <w:rsid w:val="00F93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pPr>
      <w:ind w:left="1070" w:hanging="360"/>
    </w:pPr>
    <w:rPr>
      <w:rFonts w:ascii="Century Gothic" w:hAnsi="Century Gothic" w:cs="Century Gothic"/>
      <w:sz w:val="28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Pr>
      <w:rFonts w:ascii="Times New Roman" w:hAnsi="Times New Roman" w:cs="Times New Roman"/>
      <w:sz w:val="24"/>
      <w:szCs w:val="24"/>
    </w:rPr>
  </w:style>
  <w:style w:type="paragraph" w:customStyle="1" w:styleId="Titolo11">
    <w:name w:val="Titolo 11"/>
    <w:basedOn w:val="Normale"/>
    <w:uiPriority w:val="1"/>
    <w:qFormat/>
    <w:pPr>
      <w:outlineLvl w:val="0"/>
    </w:pPr>
    <w:rPr>
      <w:rFonts w:ascii="Century Gothic" w:hAnsi="Century Gothic" w:cs="Century Gothic"/>
      <w:sz w:val="48"/>
      <w:szCs w:val="48"/>
    </w:rPr>
  </w:style>
  <w:style w:type="paragraph" w:customStyle="1" w:styleId="Titolo21">
    <w:name w:val="Titolo 21"/>
    <w:basedOn w:val="Normale"/>
    <w:uiPriority w:val="1"/>
    <w:qFormat/>
    <w:pPr>
      <w:outlineLvl w:val="1"/>
    </w:pPr>
    <w:rPr>
      <w:rFonts w:ascii="Century Gothic" w:hAnsi="Century Gothic" w:cs="Century Gothic"/>
      <w:b/>
      <w:bCs/>
      <w:sz w:val="36"/>
      <w:szCs w:val="36"/>
    </w:rPr>
  </w:style>
  <w:style w:type="paragraph" w:customStyle="1" w:styleId="Titolo31">
    <w:name w:val="Titolo 31"/>
    <w:basedOn w:val="Normale"/>
    <w:uiPriority w:val="1"/>
    <w:qFormat/>
    <w:pPr>
      <w:ind w:left="813"/>
      <w:outlineLvl w:val="2"/>
    </w:pPr>
    <w:rPr>
      <w:rFonts w:ascii="Century Gothic" w:hAnsi="Century Gothic" w:cs="Century Gothic"/>
      <w:b/>
      <w:bCs/>
      <w:sz w:val="28"/>
      <w:szCs w:val="28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86BAE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86B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713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671</Words>
  <Characters>3829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alessandro</cp:lastModifiedBy>
  <cp:revision>3</cp:revision>
  <cp:lastPrinted>2015-06-09T17:26:00Z</cp:lastPrinted>
  <dcterms:created xsi:type="dcterms:W3CDTF">2015-06-09T18:08:00Z</dcterms:created>
  <dcterms:modified xsi:type="dcterms:W3CDTF">2015-06-29T07:50:00Z</dcterms:modified>
</cp:coreProperties>
</file>